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7D90AA8" w14:textId="77777777" w:rsidR="00CA1526" w:rsidRPr="00CA1526" w:rsidRDefault="00CA1526" w:rsidP="00CA1526">
      <w:pPr>
        <w:jc w:val="right"/>
        <w:rPr>
          <w:color w:val="000000"/>
        </w:rPr>
      </w:pPr>
      <w:r w:rsidRPr="00CA1526">
        <w:rPr>
          <w:color w:val="000000"/>
        </w:rPr>
        <w:t>Załącznik nr 6 do ZW 121/2020</w:t>
      </w:r>
    </w:p>
    <w:p w14:paraId="5C334515" w14:textId="77777777" w:rsidR="00A405D5" w:rsidRPr="00AB4FDB" w:rsidRDefault="00A405D5" w:rsidP="00592BDA">
      <w:pPr>
        <w:jc w:val="right"/>
        <w:rPr>
          <w:color w:val="00000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AB4FDB" w14:paraId="56A56F0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E1FD5" w14:textId="77777777" w:rsidR="00D637EA" w:rsidRPr="00765404" w:rsidRDefault="00D637EA" w:rsidP="00D637EA">
            <w:pPr>
              <w:rPr>
                <w:b/>
                <w:color w:val="000000"/>
              </w:rPr>
            </w:pPr>
            <w:r w:rsidRPr="00765404">
              <w:rPr>
                <w:b/>
                <w:color w:val="000000"/>
              </w:rPr>
              <w:t>WYDZIAŁ INFORMATYKI I ZARZĄDZANIA</w:t>
            </w:r>
          </w:p>
          <w:p w14:paraId="0B47EE39" w14:textId="77777777" w:rsidR="00D637EA" w:rsidRPr="00765404" w:rsidRDefault="00D637EA" w:rsidP="00D637EA">
            <w:pPr>
              <w:rPr>
                <w:b/>
                <w:color w:val="000000"/>
                <w:sz w:val="20"/>
                <w:szCs w:val="20"/>
              </w:rPr>
            </w:pPr>
          </w:p>
          <w:p w14:paraId="618AAAE4" w14:textId="77777777" w:rsidR="00041381" w:rsidRPr="00765404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765404">
              <w:rPr>
                <w:color w:val="000000"/>
              </w:rPr>
              <w:t>KARTA PRZEDMIOTU</w:t>
            </w:r>
          </w:p>
          <w:p w14:paraId="1FCAD0C9" w14:textId="77777777" w:rsidR="00A16AEC" w:rsidRPr="00765404" w:rsidRDefault="005C16CA" w:rsidP="00A16AEC">
            <w:pPr>
              <w:rPr>
                <w:b/>
                <w:color w:val="000000"/>
                <w:lang w:eastAsia="pl-PL"/>
              </w:rPr>
            </w:pPr>
            <w:r w:rsidRPr="00765404">
              <w:rPr>
                <w:b/>
                <w:color w:val="000000"/>
              </w:rPr>
              <w:t xml:space="preserve">Nazwa </w:t>
            </w:r>
            <w:r w:rsidR="00C24AE7" w:rsidRPr="00765404">
              <w:rPr>
                <w:b/>
                <w:color w:val="000000"/>
              </w:rPr>
              <w:t xml:space="preserve">przedmiotu </w:t>
            </w:r>
            <w:r w:rsidRPr="00765404">
              <w:rPr>
                <w:b/>
                <w:color w:val="000000"/>
              </w:rPr>
              <w:t xml:space="preserve">w języku polskim </w:t>
            </w:r>
            <w:r w:rsidR="00A16AEC" w:rsidRPr="00765404">
              <w:rPr>
                <w:b/>
                <w:color w:val="000000"/>
              </w:rPr>
              <w:t>Uwarunkowania biznesu i rozwój organizacji</w:t>
            </w:r>
          </w:p>
          <w:p w14:paraId="42B86E56" w14:textId="77777777" w:rsidR="008517A5" w:rsidRPr="00765404" w:rsidRDefault="005C16CA" w:rsidP="00765404">
            <w:pPr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765404">
              <w:rPr>
                <w:b/>
                <w:color w:val="000000"/>
                <w:lang w:val="en-US"/>
              </w:rPr>
              <w:t xml:space="preserve">Nazwa </w:t>
            </w:r>
            <w:r w:rsidR="00C24AE7" w:rsidRPr="00765404">
              <w:rPr>
                <w:b/>
                <w:color w:val="000000"/>
                <w:lang w:val="en-US"/>
              </w:rPr>
              <w:t xml:space="preserve">przedmiotu </w:t>
            </w:r>
            <w:r w:rsidRPr="00765404">
              <w:rPr>
                <w:b/>
                <w:color w:val="000000"/>
                <w:lang w:val="en-US"/>
              </w:rPr>
              <w:t xml:space="preserve">w języku angielskim </w:t>
            </w:r>
            <w:r w:rsidR="00765404" w:rsidRPr="00765404">
              <w:rPr>
                <w:b/>
                <w:bCs/>
                <w:lang w:val="en-US" w:eastAsia="pl-PL"/>
              </w:rPr>
              <w:t xml:space="preserve">Business conditions and organization development </w:t>
            </w:r>
          </w:p>
          <w:p w14:paraId="386D9F60" w14:textId="77777777" w:rsidR="00D637EA" w:rsidRPr="00765404" w:rsidRDefault="00D637EA" w:rsidP="008517A5">
            <w:pPr>
              <w:pStyle w:val="Nagwek2"/>
              <w:rPr>
                <w:color w:val="000000"/>
              </w:rPr>
            </w:pPr>
            <w:r w:rsidRPr="00765404">
              <w:rPr>
                <w:color w:val="000000"/>
              </w:rPr>
              <w:t>Specjalność (jeśli dotyczy): Zarządzanie przedsiębiorstwem</w:t>
            </w:r>
          </w:p>
          <w:p w14:paraId="60880050" w14:textId="77777777" w:rsidR="00D552A5" w:rsidRPr="00765404" w:rsidRDefault="00794A39">
            <w:pPr>
              <w:rPr>
                <w:b/>
                <w:bCs/>
                <w:color w:val="000000"/>
              </w:rPr>
            </w:pPr>
            <w:r w:rsidRPr="00765404">
              <w:rPr>
                <w:b/>
                <w:bCs/>
                <w:color w:val="000000"/>
              </w:rPr>
              <w:t xml:space="preserve">Poziom </w:t>
            </w:r>
            <w:r w:rsidR="002C4A38" w:rsidRPr="00765404">
              <w:rPr>
                <w:b/>
                <w:bCs/>
                <w:color w:val="000000"/>
              </w:rPr>
              <w:t>i forma</w:t>
            </w:r>
            <w:r w:rsidR="00C24AE7" w:rsidRPr="00765404">
              <w:rPr>
                <w:b/>
                <w:bCs/>
                <w:color w:val="000000"/>
              </w:rPr>
              <w:t xml:space="preserve"> studiów</w:t>
            </w:r>
            <w:r w:rsidR="00D552A5" w:rsidRPr="00765404">
              <w:rPr>
                <w:b/>
                <w:bCs/>
                <w:color w:val="000000"/>
              </w:rPr>
              <w:t>:</w:t>
            </w:r>
            <w:r w:rsidR="00D552A5" w:rsidRPr="00765404">
              <w:rPr>
                <w:b/>
                <w:bCs/>
                <w:color w:val="000000"/>
              </w:rPr>
              <w:tab/>
            </w:r>
            <w:r w:rsidR="00A73274" w:rsidRPr="00765404">
              <w:rPr>
                <w:b/>
                <w:bCs/>
                <w:color w:val="000000"/>
              </w:rPr>
              <w:t xml:space="preserve">I </w:t>
            </w:r>
            <w:r w:rsidR="00D552A5" w:rsidRPr="00765404">
              <w:rPr>
                <w:b/>
                <w:bCs/>
                <w:color w:val="000000"/>
              </w:rPr>
              <w:t>stopień</w:t>
            </w:r>
            <w:r w:rsidR="00874939" w:rsidRPr="00765404">
              <w:rPr>
                <w:b/>
                <w:bCs/>
                <w:color w:val="000000"/>
              </w:rPr>
              <w:t xml:space="preserve"> ,</w:t>
            </w:r>
            <w:r w:rsidR="00D552A5" w:rsidRPr="00765404">
              <w:rPr>
                <w:b/>
                <w:bCs/>
                <w:color w:val="000000"/>
              </w:rPr>
              <w:t xml:space="preserve"> stacjonarn</w:t>
            </w:r>
            <w:r w:rsidR="00874939" w:rsidRPr="00765404">
              <w:rPr>
                <w:b/>
                <w:bCs/>
                <w:color w:val="000000"/>
              </w:rPr>
              <w:t>e</w:t>
            </w:r>
          </w:p>
          <w:p w14:paraId="5C80E01E" w14:textId="77777777" w:rsidR="00D552A5" w:rsidRPr="00765404" w:rsidRDefault="00D552A5">
            <w:pPr>
              <w:rPr>
                <w:b/>
                <w:bCs/>
                <w:color w:val="000000"/>
                <w:shd w:val="clear" w:color="auto" w:fill="FFFF00"/>
              </w:rPr>
            </w:pPr>
            <w:r w:rsidRPr="00765404">
              <w:rPr>
                <w:b/>
                <w:bCs/>
                <w:color w:val="000000"/>
              </w:rPr>
              <w:t>Rodzaj przedmiotu:</w:t>
            </w:r>
            <w:r w:rsidRPr="00765404">
              <w:rPr>
                <w:b/>
                <w:bCs/>
                <w:color w:val="000000"/>
              </w:rPr>
              <w:tab/>
            </w:r>
            <w:r w:rsidRPr="00765404">
              <w:rPr>
                <w:b/>
                <w:bCs/>
                <w:color w:val="000000"/>
              </w:rPr>
              <w:tab/>
            </w:r>
            <w:r w:rsidR="008517A5" w:rsidRPr="00765404">
              <w:rPr>
                <w:b/>
                <w:bCs/>
                <w:color w:val="000000"/>
              </w:rPr>
              <w:t xml:space="preserve">wybieralny </w:t>
            </w:r>
          </w:p>
          <w:p w14:paraId="5722BDAE" w14:textId="77777777" w:rsidR="00D552A5" w:rsidRPr="00765404" w:rsidRDefault="00D552A5">
            <w:pPr>
              <w:rPr>
                <w:b/>
                <w:bCs/>
                <w:color w:val="000000"/>
                <w:shd w:val="clear" w:color="auto" w:fill="FFFF00"/>
              </w:rPr>
            </w:pPr>
            <w:r w:rsidRPr="00765404">
              <w:rPr>
                <w:b/>
                <w:bCs/>
                <w:color w:val="000000"/>
              </w:rPr>
              <w:t>Kod przedmiotu</w:t>
            </w:r>
            <w:r w:rsidRPr="00765404">
              <w:rPr>
                <w:b/>
                <w:bCs/>
                <w:color w:val="000000"/>
              </w:rPr>
              <w:tab/>
            </w:r>
            <w:r w:rsidRPr="00765404">
              <w:rPr>
                <w:b/>
                <w:bCs/>
                <w:color w:val="000000"/>
              </w:rPr>
              <w:tab/>
            </w:r>
            <w:r w:rsidR="008517A5" w:rsidRPr="00765404">
              <w:rPr>
                <w:b/>
                <w:bCs/>
                <w:color w:val="000000"/>
                <w:sz w:val="23"/>
                <w:szCs w:val="23"/>
              </w:rPr>
              <w:t>FBZ</w:t>
            </w:r>
            <w:r w:rsidR="00121A45" w:rsidRPr="00765404">
              <w:rPr>
                <w:b/>
                <w:bCs/>
                <w:color w:val="000000"/>
                <w:sz w:val="23"/>
                <w:szCs w:val="23"/>
              </w:rPr>
              <w:t>0342</w:t>
            </w:r>
          </w:p>
          <w:p w14:paraId="6AD3B3CB" w14:textId="77777777" w:rsidR="009A3831" w:rsidRPr="00AB4FDB" w:rsidRDefault="00874AAA" w:rsidP="00874939">
            <w:pPr>
              <w:rPr>
                <w:b/>
                <w:bCs/>
                <w:color w:val="000000"/>
              </w:rPr>
            </w:pPr>
            <w:r w:rsidRPr="00765404">
              <w:rPr>
                <w:b/>
                <w:bCs/>
                <w:color w:val="000000"/>
              </w:rPr>
              <w:t>Grupa kursów                      NIE</w:t>
            </w:r>
          </w:p>
        </w:tc>
      </w:tr>
    </w:tbl>
    <w:p w14:paraId="23A22CC0" w14:textId="77777777" w:rsidR="005C16CA" w:rsidRPr="00AB4FDB" w:rsidRDefault="005C16CA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6"/>
        <w:gridCol w:w="1114"/>
        <w:gridCol w:w="1256"/>
        <w:gridCol w:w="1426"/>
        <w:gridCol w:w="1254"/>
        <w:gridCol w:w="1304"/>
      </w:tblGrid>
      <w:tr w:rsidR="0096719C" w:rsidRPr="00AB4FDB" w14:paraId="40C116AF" w14:textId="77777777" w:rsidTr="00990D32">
        <w:tc>
          <w:tcPr>
            <w:tcW w:w="2802" w:type="dxa"/>
          </w:tcPr>
          <w:p w14:paraId="1F9B923A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4571B2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39277D1A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AF71434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3CEECDA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461387F" w14:textId="77777777" w:rsidR="0096719C" w:rsidRPr="00AB4FDB" w:rsidRDefault="0096719C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6719C" w:rsidRPr="00AB4FDB" w14:paraId="37D6EE22" w14:textId="77777777" w:rsidTr="00D637EA">
        <w:trPr>
          <w:cantSplit/>
          <w:trHeight w:val="57"/>
        </w:trPr>
        <w:tc>
          <w:tcPr>
            <w:tcW w:w="2802" w:type="dxa"/>
          </w:tcPr>
          <w:p w14:paraId="4A901A68" w14:textId="77777777" w:rsidR="0096719C" w:rsidRPr="00AB4FDB" w:rsidRDefault="00BE27A3" w:rsidP="00EB330B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L</w:t>
            </w:r>
            <w:r w:rsidR="0096719C" w:rsidRPr="00AB4FDB">
              <w:rPr>
                <w:color w:val="000000"/>
                <w:sz w:val="22"/>
                <w:szCs w:val="22"/>
              </w:rPr>
              <w:t>iczba godzin</w:t>
            </w:r>
            <w:r w:rsidR="00EB330B" w:rsidRPr="00AB4FDB">
              <w:rPr>
                <w:color w:val="000000"/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1551D1AA" w14:textId="77777777" w:rsidR="0096719C" w:rsidRPr="00AB4FDB" w:rsidRDefault="00121A45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7EE51DFA" w14:textId="77777777" w:rsidR="0096719C" w:rsidRPr="00AB4FDB" w:rsidRDefault="0096719C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6BBFB01" w14:textId="77777777" w:rsidR="0096719C" w:rsidRPr="00AB4FDB" w:rsidRDefault="0096719C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4992084" w14:textId="77777777" w:rsidR="0096719C" w:rsidRPr="00AB4FDB" w:rsidRDefault="008517A5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14:paraId="618148E9" w14:textId="77777777" w:rsidR="0096719C" w:rsidRPr="00AB4FDB" w:rsidRDefault="0096719C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EB330B" w:rsidRPr="00AB4FDB" w14:paraId="4EE4B3E3" w14:textId="77777777" w:rsidTr="00D637EA">
        <w:trPr>
          <w:cantSplit/>
          <w:trHeight w:val="57"/>
        </w:trPr>
        <w:tc>
          <w:tcPr>
            <w:tcW w:w="2802" w:type="dxa"/>
          </w:tcPr>
          <w:p w14:paraId="4B7A5FE0" w14:textId="77777777" w:rsidR="00EB330B" w:rsidRPr="00AB4FDB" w:rsidRDefault="00EB330B" w:rsidP="00EB330B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Liczba godzin całkowitego nakładu pracy studenta (CNPS</w:t>
            </w:r>
            <w:r w:rsidR="00DA525E" w:rsidRPr="00AB4FD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30BCDFD4" w14:textId="77777777" w:rsidR="00EB330B" w:rsidRPr="00AB4FDB" w:rsidRDefault="00121A45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67" w:type="dxa"/>
            <w:vAlign w:val="center"/>
          </w:tcPr>
          <w:p w14:paraId="58E39E7B" w14:textId="77777777" w:rsidR="00EB330B" w:rsidRPr="00AB4FDB" w:rsidRDefault="00EB330B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F43C60D" w14:textId="77777777" w:rsidR="00EB330B" w:rsidRPr="00AB4FDB" w:rsidRDefault="00EB330B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611B3BE" w14:textId="77777777" w:rsidR="00EB330B" w:rsidRPr="00AB4FDB" w:rsidRDefault="00121A45" w:rsidP="00DA525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05" w:type="dxa"/>
            <w:vAlign w:val="center"/>
          </w:tcPr>
          <w:p w14:paraId="002963C2" w14:textId="77777777" w:rsidR="00EB330B" w:rsidRPr="00AB4FDB" w:rsidRDefault="00EB330B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B2020" w:rsidRPr="00AB4FDB" w14:paraId="494C6BC3" w14:textId="77777777" w:rsidTr="00D637EA">
        <w:trPr>
          <w:cantSplit/>
          <w:trHeight w:val="57"/>
        </w:trPr>
        <w:tc>
          <w:tcPr>
            <w:tcW w:w="2802" w:type="dxa"/>
          </w:tcPr>
          <w:p w14:paraId="36D5DDF7" w14:textId="77777777" w:rsidR="003B2020" w:rsidRPr="00AB4FDB" w:rsidRDefault="003B2020" w:rsidP="003B2020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45B10E11" w14:textId="77777777" w:rsidR="003B2020" w:rsidRPr="00AB4FDB" w:rsidRDefault="003B2020" w:rsidP="003B202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34758B00" w14:textId="77777777" w:rsidR="003B2020" w:rsidRPr="00AB4FDB" w:rsidRDefault="003B2020" w:rsidP="003B202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1C625D43" w14:textId="77777777" w:rsidR="003B2020" w:rsidRPr="00AB4FDB" w:rsidRDefault="003B2020" w:rsidP="003B202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4A09A27" w14:textId="77777777" w:rsidR="003B2020" w:rsidRPr="00AB4FDB" w:rsidRDefault="008517A5" w:rsidP="008517A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4FDB"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14:paraId="2046703C" w14:textId="77777777" w:rsidR="003B2020" w:rsidRPr="00AB4FDB" w:rsidRDefault="003B2020" w:rsidP="003B2020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B2020" w:rsidRPr="00AB4FDB" w14:paraId="54CB5362" w14:textId="77777777" w:rsidTr="00D637EA">
        <w:trPr>
          <w:cantSplit/>
          <w:trHeight w:val="57"/>
        </w:trPr>
        <w:tc>
          <w:tcPr>
            <w:tcW w:w="2802" w:type="dxa"/>
          </w:tcPr>
          <w:p w14:paraId="13CEFA00" w14:textId="77777777" w:rsidR="003B2020" w:rsidRPr="00AB4FDB" w:rsidRDefault="003B2020" w:rsidP="003B2020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14:paraId="06598388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317AE5B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E88AA82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0201B6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4087DB6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3B2020" w:rsidRPr="00AB4FDB" w14:paraId="309E0CA3" w14:textId="77777777" w:rsidTr="00D637EA">
        <w:trPr>
          <w:cantSplit/>
          <w:trHeight w:val="57"/>
        </w:trPr>
        <w:tc>
          <w:tcPr>
            <w:tcW w:w="2802" w:type="dxa"/>
          </w:tcPr>
          <w:p w14:paraId="174AAD26" w14:textId="77777777" w:rsidR="003B2020" w:rsidRPr="00AB4FDB" w:rsidRDefault="003B2020" w:rsidP="003B2020">
            <w:pPr>
              <w:rPr>
                <w:color w:val="000000"/>
                <w:sz w:val="20"/>
                <w:szCs w:val="20"/>
              </w:rPr>
            </w:pPr>
            <w:r w:rsidRPr="00AB4FDB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26E1366A" w14:textId="77777777" w:rsidR="003B2020" w:rsidRPr="00AB4FDB" w:rsidRDefault="00121A45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28F14F69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C802CE3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C46CDB7" w14:textId="77777777" w:rsidR="003B2020" w:rsidRPr="00AB4FDB" w:rsidRDefault="00121A45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734EC9BB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3B2020" w:rsidRPr="00AB4FDB" w14:paraId="2951EE51" w14:textId="77777777" w:rsidTr="00D637EA">
        <w:trPr>
          <w:cantSplit/>
          <w:trHeight w:val="57"/>
        </w:trPr>
        <w:tc>
          <w:tcPr>
            <w:tcW w:w="2802" w:type="dxa"/>
          </w:tcPr>
          <w:p w14:paraId="3A578CE0" w14:textId="77777777" w:rsidR="003B2020" w:rsidRPr="00AB4FDB" w:rsidRDefault="003B2020" w:rsidP="003B2020">
            <w:pPr>
              <w:jc w:val="right"/>
              <w:rPr>
                <w:color w:val="000000"/>
                <w:sz w:val="20"/>
                <w:szCs w:val="20"/>
              </w:rPr>
            </w:pPr>
            <w:r w:rsidRPr="00AB4FDB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4BC4480A" w14:textId="77777777" w:rsidR="003B2020" w:rsidRPr="00AB4FDB" w:rsidRDefault="003B2020" w:rsidP="003B2020">
            <w:pPr>
              <w:jc w:val="right"/>
              <w:rPr>
                <w:color w:val="000000"/>
                <w:sz w:val="20"/>
                <w:szCs w:val="20"/>
              </w:rPr>
            </w:pPr>
            <w:r w:rsidRPr="00AB4FDB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440C793B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D939EDB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34209E8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782D4A8" w14:textId="77777777" w:rsidR="003B2020" w:rsidRPr="00AB4FDB" w:rsidRDefault="00121A45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212526E5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3B2020" w:rsidRPr="00AB4FDB" w14:paraId="67C17B0E" w14:textId="77777777" w:rsidTr="00D637EA">
        <w:trPr>
          <w:cantSplit/>
          <w:trHeight w:val="57"/>
        </w:trPr>
        <w:tc>
          <w:tcPr>
            <w:tcW w:w="2802" w:type="dxa"/>
          </w:tcPr>
          <w:p w14:paraId="47306C12" w14:textId="65ECC7D6" w:rsidR="003B2020" w:rsidRPr="00AB4FDB" w:rsidRDefault="005C038B" w:rsidP="003B2020">
            <w:pPr>
              <w:jc w:val="right"/>
              <w:rPr>
                <w:color w:val="000000"/>
                <w:sz w:val="20"/>
                <w:szCs w:val="20"/>
              </w:rPr>
            </w:pPr>
            <w:r w:rsidRPr="005C038B"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27AED5CB" w14:textId="7905CEDA" w:rsidR="003B2020" w:rsidRPr="00AB4FDB" w:rsidRDefault="00E858E2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267" w:type="dxa"/>
            <w:vAlign w:val="center"/>
          </w:tcPr>
          <w:p w14:paraId="794C8BC2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89A8877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B7201CB" w14:textId="10A65F82" w:rsidR="003B2020" w:rsidRPr="00AB4FDB" w:rsidRDefault="008517A5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1</w:t>
            </w:r>
            <w:r w:rsidR="00E858E2">
              <w:rPr>
                <w:b/>
                <w:color w:val="000000"/>
                <w:sz w:val="22"/>
                <w:szCs w:val="22"/>
              </w:rPr>
              <w:t>,4</w:t>
            </w:r>
            <w:bookmarkStart w:id="0" w:name="_GoBack"/>
            <w:bookmarkEnd w:id="0"/>
          </w:p>
        </w:tc>
        <w:tc>
          <w:tcPr>
            <w:tcW w:w="1305" w:type="dxa"/>
            <w:vAlign w:val="center"/>
          </w:tcPr>
          <w:p w14:paraId="4FBB83F0" w14:textId="77777777" w:rsidR="003B2020" w:rsidRPr="00AB4FDB" w:rsidRDefault="003B2020" w:rsidP="003B202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049AC55F" w14:textId="77777777" w:rsidR="0096719C" w:rsidRPr="00AB4FDB" w:rsidRDefault="0096719C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AB4FDB" w14:paraId="660ABD2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27599" w14:textId="77777777" w:rsidR="00D552A5" w:rsidRPr="00AB4FDB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  <w:sz w:val="22"/>
              </w:rPr>
            </w:pPr>
            <w:r w:rsidRPr="00AB4FDB">
              <w:rPr>
                <w:b/>
                <w:bCs/>
                <w:color w:val="000000"/>
                <w:sz w:val="22"/>
              </w:rPr>
              <w:t>WYMAGANIA WST</w:t>
            </w:r>
            <w:r w:rsidR="003F183E" w:rsidRPr="00AB4FDB">
              <w:rPr>
                <w:b/>
                <w:bCs/>
                <w:color w:val="000000"/>
                <w:sz w:val="22"/>
              </w:rPr>
              <w:t>Ę</w:t>
            </w:r>
            <w:r w:rsidRPr="00AB4FDB">
              <w:rPr>
                <w:b/>
                <w:bCs/>
                <w:color w:val="000000"/>
                <w:sz w:val="22"/>
              </w:rPr>
              <w:t>PNE W ZAKRESIE WIEDZY, UMIEJĘTNOŚCI I KOMPETENCJI</w:t>
            </w:r>
            <w:r w:rsidR="00A405D5" w:rsidRPr="00AB4FDB">
              <w:rPr>
                <w:b/>
                <w:bCs/>
                <w:color w:val="000000"/>
                <w:sz w:val="22"/>
              </w:rPr>
              <w:t xml:space="preserve"> SPOŁECZNYCH</w:t>
            </w:r>
          </w:p>
          <w:p w14:paraId="4DB64F3D" w14:textId="77777777" w:rsidR="005C16CA" w:rsidRPr="00AB4FDB" w:rsidRDefault="008517A5" w:rsidP="00674BA3">
            <w:pPr>
              <w:numPr>
                <w:ilvl w:val="0"/>
                <w:numId w:val="2"/>
              </w:numPr>
              <w:ind w:hanging="710"/>
              <w:rPr>
                <w:color w:val="000000"/>
              </w:rPr>
            </w:pPr>
            <w:r w:rsidRPr="00AB4FDB">
              <w:rPr>
                <w:color w:val="000000"/>
              </w:rPr>
              <w:t xml:space="preserve">Student powinien posiadać podstawową wiedzę z zakresu </w:t>
            </w:r>
            <w:r w:rsidR="00674BA3" w:rsidRPr="00AB4FDB">
              <w:rPr>
                <w:color w:val="000000"/>
              </w:rPr>
              <w:t xml:space="preserve">zarządzania </w:t>
            </w:r>
          </w:p>
        </w:tc>
      </w:tr>
    </w:tbl>
    <w:p w14:paraId="4506C9B9" w14:textId="77777777" w:rsidR="002F79B1" w:rsidRPr="00AB4FDB" w:rsidRDefault="002F79B1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"/>
        <w:gridCol w:w="8986"/>
        <w:gridCol w:w="47"/>
      </w:tblGrid>
      <w:tr w:rsidR="009E23F5" w:rsidRPr="00AB4FDB" w14:paraId="2ACFEA45" w14:textId="77777777" w:rsidTr="00765404">
        <w:trPr>
          <w:gridAfter w:val="1"/>
          <w:wAfter w:w="48" w:type="dxa"/>
        </w:trPr>
        <w:tc>
          <w:tcPr>
            <w:tcW w:w="9210" w:type="dxa"/>
            <w:gridSpan w:val="2"/>
          </w:tcPr>
          <w:p w14:paraId="3075882A" w14:textId="77777777" w:rsidR="009E23F5" w:rsidRPr="00AB4FDB" w:rsidRDefault="009E23F5" w:rsidP="001A43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27F57173" w14:textId="77777777" w:rsidR="00E20F27" w:rsidRPr="00AB4FDB" w:rsidRDefault="00E20F27" w:rsidP="00E20F27">
            <w:pPr>
              <w:rPr>
                <w:color w:val="000000"/>
              </w:rPr>
            </w:pPr>
            <w:r w:rsidRPr="00AB4FDB">
              <w:rPr>
                <w:color w:val="000000"/>
              </w:rPr>
              <w:t xml:space="preserve">C1 Zdobycie wiedzy i zapoznanie studentów z problematyką działalności gospodarczej funkcjonowania biznesu </w:t>
            </w:r>
          </w:p>
          <w:p w14:paraId="0E0E197A" w14:textId="716C326D" w:rsidR="008517A5" w:rsidRPr="00AB4FDB" w:rsidRDefault="008517A5" w:rsidP="00D637EA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3"/>
                <w:szCs w:val="23"/>
              </w:rPr>
              <w:t xml:space="preserve">C2 Zdobycie </w:t>
            </w:r>
            <w:r w:rsidR="00CC4D04">
              <w:rPr>
                <w:color w:val="000000"/>
                <w:sz w:val="23"/>
                <w:szCs w:val="23"/>
              </w:rPr>
              <w:t xml:space="preserve">przez studentów </w:t>
            </w:r>
            <w:r w:rsidRPr="00AB4FDB">
              <w:rPr>
                <w:color w:val="000000"/>
                <w:sz w:val="23"/>
                <w:szCs w:val="23"/>
              </w:rPr>
              <w:t xml:space="preserve">umiejętności </w:t>
            </w:r>
            <w:r w:rsidR="00A72BB4">
              <w:rPr>
                <w:color w:val="000000"/>
                <w:sz w:val="23"/>
                <w:szCs w:val="23"/>
              </w:rPr>
              <w:t xml:space="preserve">w obszarze </w:t>
            </w:r>
            <w:r w:rsidR="00E20F27" w:rsidRPr="00AB4FDB">
              <w:rPr>
                <w:color w:val="000000"/>
                <w:sz w:val="23"/>
                <w:szCs w:val="23"/>
              </w:rPr>
              <w:t>planowania</w:t>
            </w:r>
            <w:r w:rsidR="00750A04" w:rsidRPr="00AB4FDB">
              <w:rPr>
                <w:color w:val="000000"/>
              </w:rPr>
              <w:t xml:space="preserve"> działalności gospodarczej, jak również prowadzenia </w:t>
            </w:r>
            <w:r w:rsidR="00622FC1">
              <w:rPr>
                <w:color w:val="000000"/>
              </w:rPr>
              <w:t xml:space="preserve">i rozwoju </w:t>
            </w:r>
            <w:r w:rsidR="00750A04" w:rsidRPr="00AB4FDB">
              <w:rPr>
                <w:color w:val="000000"/>
              </w:rPr>
              <w:t>biznesu zgodnie z obowiązującym prawem.</w:t>
            </w:r>
          </w:p>
          <w:p w14:paraId="4DF428D9" w14:textId="77777777" w:rsidR="008517A5" w:rsidRPr="00AB4FDB" w:rsidRDefault="008517A5" w:rsidP="00D637EA">
            <w:pPr>
              <w:rPr>
                <w:color w:val="000000"/>
                <w:sz w:val="12"/>
                <w:szCs w:val="12"/>
              </w:rPr>
            </w:pPr>
          </w:p>
        </w:tc>
      </w:tr>
      <w:tr w:rsidR="00096178" w:rsidRPr="00AB4FDB" w14:paraId="4FBB9505" w14:textId="77777777" w:rsidTr="007654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trHeight w:val="57"/>
        </w:trPr>
        <w:tc>
          <w:tcPr>
            <w:tcW w:w="9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B1FF4" w14:textId="77777777" w:rsidR="00D552A5" w:rsidRPr="00AB4FDB" w:rsidRDefault="00C1459D" w:rsidP="00096178">
            <w:pPr>
              <w:pStyle w:val="Nagwek4"/>
              <w:keepNext w:val="0"/>
              <w:snapToGrid w:val="0"/>
              <w:ind w:left="0" w:firstLine="0"/>
              <w:rPr>
                <w:color w:val="000000"/>
              </w:rPr>
            </w:pPr>
            <w:r w:rsidRPr="00AB4FDB">
              <w:rPr>
                <w:color w:val="000000"/>
              </w:rPr>
              <w:lastRenderedPageBreak/>
              <w:t xml:space="preserve">PRZEDMIOTOWE </w:t>
            </w:r>
            <w:r w:rsidR="00D552A5" w:rsidRPr="00AB4FDB">
              <w:rPr>
                <w:color w:val="000000"/>
              </w:rPr>
              <w:t xml:space="preserve">EFEKTY </w:t>
            </w:r>
            <w:r w:rsidR="00AB33CE" w:rsidRPr="00AB4FDB">
              <w:rPr>
                <w:color w:val="000000"/>
              </w:rPr>
              <w:t>UCZ</w:t>
            </w:r>
            <w:r w:rsidR="00D552A5" w:rsidRPr="00AB4FDB">
              <w:rPr>
                <w:color w:val="000000"/>
              </w:rPr>
              <w:t>ENIA</w:t>
            </w:r>
            <w:r w:rsidR="00252DBF" w:rsidRPr="00AB4FDB">
              <w:rPr>
                <w:color w:val="000000"/>
              </w:rPr>
              <w:t xml:space="preserve"> </w:t>
            </w:r>
            <w:r w:rsidR="00AB33CE" w:rsidRPr="00AB4FDB">
              <w:rPr>
                <w:color w:val="000000"/>
              </w:rPr>
              <w:t>SIĘ</w:t>
            </w:r>
          </w:p>
          <w:p w14:paraId="13E580AD" w14:textId="77777777" w:rsidR="001E0D88" w:rsidRPr="00AB4FDB" w:rsidRDefault="001E0D88" w:rsidP="00096178">
            <w:pPr>
              <w:tabs>
                <w:tab w:val="left" w:pos="719"/>
              </w:tabs>
              <w:rPr>
                <w:color w:val="000000"/>
              </w:rPr>
            </w:pPr>
            <w:r w:rsidRPr="00AB4FDB">
              <w:rPr>
                <w:color w:val="000000"/>
              </w:rPr>
              <w:t>Z zakresu wiedzy:</w:t>
            </w:r>
          </w:p>
          <w:p w14:paraId="668626B1" w14:textId="5A8FE8A0" w:rsidR="00750A04" w:rsidRPr="00AB4FDB" w:rsidRDefault="00CA1526" w:rsidP="00096178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1E0D88" w:rsidRPr="00AB4FDB">
              <w:rPr>
                <w:color w:val="000000"/>
              </w:rPr>
              <w:t>_</w:t>
            </w:r>
            <w:r w:rsidR="00750A04" w:rsidRPr="00AB4FDB">
              <w:rPr>
                <w:color w:val="000000"/>
              </w:rPr>
              <w:t xml:space="preserve"> </w:t>
            </w:r>
            <w:r w:rsidR="00096178" w:rsidRPr="00AB4FDB">
              <w:rPr>
                <w:color w:val="000000"/>
              </w:rPr>
              <w:t>W</w:t>
            </w:r>
            <w:r w:rsidR="00750A04" w:rsidRPr="00AB4FDB">
              <w:rPr>
                <w:color w:val="000000"/>
              </w:rPr>
              <w:t>01 ma uporządkowaną wiedzę z zakresu tworzenia i prowadzenia działalności gospodarczej w as</w:t>
            </w:r>
            <w:r>
              <w:rPr>
                <w:color w:val="000000"/>
              </w:rPr>
              <w:t>PEU</w:t>
            </w:r>
            <w:r w:rsidR="00750A04" w:rsidRPr="00AB4FDB">
              <w:rPr>
                <w:color w:val="000000"/>
              </w:rPr>
              <w:t xml:space="preserve">cie tworzenia nowych i innowacyjnych przedsiębiorstw, </w:t>
            </w:r>
          </w:p>
          <w:p w14:paraId="438736D5" w14:textId="619F5397" w:rsidR="00750A04" w:rsidRPr="00AB4FDB" w:rsidRDefault="00CA1526" w:rsidP="00096178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750A04" w:rsidRPr="00AB4FDB">
              <w:rPr>
                <w:color w:val="000000"/>
              </w:rPr>
              <w:t>_W02 charakteryzuje i zna podstawowe narzędzia wykorzystywane w procesie planowania, inicjowania, tworzenia i rozwoju biznesu,</w:t>
            </w:r>
          </w:p>
          <w:p w14:paraId="354F5DC0" w14:textId="6EA879C8" w:rsidR="00750A04" w:rsidRPr="00AB4FDB" w:rsidRDefault="00CA1526" w:rsidP="00096178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750A04" w:rsidRPr="00AB4FDB">
              <w:rPr>
                <w:color w:val="000000"/>
              </w:rPr>
              <w:t>_W03 charakteryzuje i zna podstawowe narzędzia wykorzystywane w procesie planowania, inicjowania, tworzenia i rozwoju biznesu,</w:t>
            </w:r>
          </w:p>
          <w:p w14:paraId="40CC5675" w14:textId="77777777" w:rsidR="00355B2A" w:rsidRPr="00AB4FDB" w:rsidRDefault="00355B2A" w:rsidP="00096178">
            <w:pPr>
              <w:suppressAutoHyphens w:val="0"/>
              <w:rPr>
                <w:color w:val="000000"/>
              </w:rPr>
            </w:pPr>
          </w:p>
          <w:p w14:paraId="7A1D99D2" w14:textId="77777777" w:rsidR="00750A04" w:rsidRPr="00AB4FDB" w:rsidRDefault="00750A04" w:rsidP="00096178">
            <w:pPr>
              <w:rPr>
                <w:color w:val="000000"/>
              </w:rPr>
            </w:pPr>
            <w:r w:rsidRPr="00AB4FDB">
              <w:rPr>
                <w:color w:val="000000"/>
              </w:rPr>
              <w:t>Z zakresu umiejętności:</w:t>
            </w:r>
          </w:p>
          <w:p w14:paraId="5CA30CE4" w14:textId="637B3695" w:rsidR="00750A04" w:rsidRPr="00AB4FDB" w:rsidRDefault="00CA1526" w:rsidP="00096178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750A04" w:rsidRPr="00AB4FDB">
              <w:rPr>
                <w:color w:val="000000"/>
              </w:rPr>
              <w:t>_U01</w:t>
            </w:r>
            <w:r w:rsidR="00750A04" w:rsidRPr="00AB4FDB">
              <w:rPr>
                <w:color w:val="000000"/>
                <w:sz w:val="23"/>
                <w:szCs w:val="23"/>
              </w:rPr>
              <w:t xml:space="preserve"> </w:t>
            </w:r>
            <w:r w:rsidR="00750A04" w:rsidRPr="00AB4FDB">
              <w:rPr>
                <w:color w:val="000000"/>
              </w:rPr>
              <w:t xml:space="preserve">Potrafi prawidłowo przygotować biznesplan, zna budowę i strukturę dokumentu,  </w:t>
            </w:r>
          </w:p>
          <w:p w14:paraId="76326D8D" w14:textId="105BEB91" w:rsidR="00750A04" w:rsidRPr="00AB4FDB" w:rsidRDefault="00CA1526" w:rsidP="00096178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750A04" w:rsidRPr="00AB4FDB">
              <w:rPr>
                <w:color w:val="000000"/>
              </w:rPr>
              <w:t>_U02 Umie, w praktyce, przeprowadzić kalkulacje kosztów oraz wykonać analizy kosztów, ich planowanie, prognozowanie i optymalizację.</w:t>
            </w:r>
          </w:p>
          <w:p w14:paraId="07A1BB8D" w14:textId="1B4E5175" w:rsidR="00750A04" w:rsidRPr="00AB4FDB" w:rsidRDefault="00CA1526" w:rsidP="00096178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750A04" w:rsidRPr="00AB4FDB">
              <w:rPr>
                <w:color w:val="000000"/>
              </w:rPr>
              <w:t>_U03 posiada umiejętności dostrzegania wzajemnych związków pomiędzy poszczególnymi elementami biznesplanu (organizacyjny, strategiczny, marketingowy, finansowy i organizacyjny).</w:t>
            </w:r>
            <w:r w:rsidR="00750A04" w:rsidRPr="00AB4FDB">
              <w:rPr>
                <w:i/>
                <w:iCs/>
                <w:color w:val="000000"/>
              </w:rPr>
              <w:t xml:space="preserve"> </w:t>
            </w:r>
          </w:p>
          <w:p w14:paraId="62A4D77A" w14:textId="77777777" w:rsidR="00355B2A" w:rsidRPr="00AB4FDB" w:rsidRDefault="00355B2A" w:rsidP="00096178">
            <w:pPr>
              <w:suppressAutoHyphens w:val="0"/>
              <w:rPr>
                <w:color w:val="000000"/>
              </w:rPr>
            </w:pPr>
          </w:p>
          <w:p w14:paraId="68EB598E" w14:textId="77777777" w:rsidR="001E0D88" w:rsidRPr="00AB4FDB" w:rsidRDefault="001E0D88" w:rsidP="00096178">
            <w:pPr>
              <w:tabs>
                <w:tab w:val="left" w:pos="719"/>
              </w:tabs>
              <w:rPr>
                <w:color w:val="000000"/>
              </w:rPr>
            </w:pPr>
            <w:r w:rsidRPr="00AB4FDB">
              <w:rPr>
                <w:color w:val="000000"/>
              </w:rPr>
              <w:t xml:space="preserve">Z zakresu </w:t>
            </w:r>
            <w:r w:rsidR="00195F9F" w:rsidRPr="00AB4FDB">
              <w:rPr>
                <w:color w:val="000000"/>
              </w:rPr>
              <w:t>kompetencji społecznych:</w:t>
            </w:r>
          </w:p>
          <w:p w14:paraId="27D78E8E" w14:textId="23F54E74" w:rsidR="002D3459" w:rsidRPr="00AB4FDB" w:rsidRDefault="00CA1526" w:rsidP="00096178">
            <w:pPr>
              <w:tabs>
                <w:tab w:val="left" w:pos="719"/>
              </w:tabs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195F9F" w:rsidRPr="00AB4FDB">
              <w:rPr>
                <w:color w:val="000000"/>
              </w:rPr>
              <w:t>_K01</w:t>
            </w:r>
            <w:r w:rsidR="00033229" w:rsidRPr="00AB4FDB">
              <w:rPr>
                <w:color w:val="000000"/>
              </w:rPr>
              <w:t>ma świadomość znaczenia</w:t>
            </w:r>
            <w:r w:rsidR="002D3459" w:rsidRPr="00AB4FDB">
              <w:rPr>
                <w:color w:val="000000"/>
              </w:rPr>
              <w:t xml:space="preserve"> </w:t>
            </w:r>
            <w:r w:rsidR="00355B2A" w:rsidRPr="00AB4FDB">
              <w:rPr>
                <w:color w:val="000000"/>
              </w:rPr>
              <w:t xml:space="preserve">sektora podmiotów sektora MŚP </w:t>
            </w:r>
            <w:r w:rsidR="002D3459" w:rsidRPr="00AB4FDB">
              <w:rPr>
                <w:color w:val="000000"/>
              </w:rPr>
              <w:t xml:space="preserve">w praktyce gospodarczej </w:t>
            </w:r>
          </w:p>
          <w:p w14:paraId="13849BA1" w14:textId="7468FDAE" w:rsidR="002D3459" w:rsidRPr="00AB4FDB" w:rsidRDefault="00CA1526" w:rsidP="00096178">
            <w:pPr>
              <w:tabs>
                <w:tab w:val="left" w:pos="719"/>
              </w:tabs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195F9F" w:rsidRPr="00AB4FDB">
              <w:rPr>
                <w:color w:val="000000"/>
              </w:rPr>
              <w:t>_K02</w:t>
            </w:r>
            <w:r w:rsidR="00033229" w:rsidRPr="00AB4FDB">
              <w:rPr>
                <w:color w:val="000000"/>
              </w:rPr>
              <w:t xml:space="preserve"> zdaje sobie sprawę z konieczności </w:t>
            </w:r>
            <w:r w:rsidR="002D3459" w:rsidRPr="00AB4FDB">
              <w:rPr>
                <w:color w:val="000000"/>
              </w:rPr>
              <w:t xml:space="preserve">ciągłego doskonalenia własnej wiedzy </w:t>
            </w:r>
          </w:p>
          <w:p w14:paraId="6153323F" w14:textId="6F6CB64B" w:rsidR="00033229" w:rsidRPr="00AB4FDB" w:rsidRDefault="00CA1526" w:rsidP="00096178">
            <w:pPr>
              <w:tabs>
                <w:tab w:val="left" w:pos="719"/>
              </w:tabs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033229" w:rsidRPr="00AB4FDB">
              <w:rPr>
                <w:color w:val="000000"/>
              </w:rPr>
              <w:t>_K0</w:t>
            </w:r>
            <w:r w:rsidR="002D3459" w:rsidRPr="00AB4FDB">
              <w:rPr>
                <w:color w:val="000000"/>
              </w:rPr>
              <w:t xml:space="preserve">3 ma świadomość zobowiązań etycznych, związanych z rolą </w:t>
            </w:r>
            <w:r w:rsidR="00546078" w:rsidRPr="00AB4FDB">
              <w:rPr>
                <w:color w:val="000000"/>
              </w:rPr>
              <w:t>przedsiębiorcy</w:t>
            </w:r>
          </w:p>
        </w:tc>
      </w:tr>
    </w:tbl>
    <w:p w14:paraId="6A50BD80" w14:textId="77777777" w:rsidR="00A405D5" w:rsidRPr="00AB4FDB" w:rsidRDefault="00A405D5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AB4FDB" w14:paraId="52D0DAA0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2CBCA" w14:textId="77777777" w:rsidR="00D552A5" w:rsidRPr="00AB4FDB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AB4FDB">
              <w:rPr>
                <w:b/>
                <w:bCs/>
                <w:color w:val="000000"/>
              </w:rPr>
              <w:t>TREŚCI PROGRAMOWE</w:t>
            </w:r>
          </w:p>
        </w:tc>
      </w:tr>
      <w:tr w:rsidR="00D552A5" w:rsidRPr="00AB4FDB" w14:paraId="588A10FB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00896" w14:textId="77777777" w:rsidR="00D552A5" w:rsidRPr="00AB4FDB" w:rsidRDefault="00D552A5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AB4FDB">
              <w:rPr>
                <w:color w:val="000000"/>
              </w:rPr>
              <w:t>Forma zajęć</w:t>
            </w:r>
            <w:r w:rsidR="00F60A81" w:rsidRPr="00AB4FDB">
              <w:rPr>
                <w:color w:val="000000"/>
              </w:rPr>
              <w:t xml:space="preserve"> </w:t>
            </w:r>
            <w:r w:rsidRPr="00AB4FDB">
              <w:rPr>
                <w:color w:val="000000"/>
              </w:rPr>
              <w:t>-</w:t>
            </w:r>
            <w:r w:rsidR="00F60A81" w:rsidRPr="00AB4FDB">
              <w:rPr>
                <w:color w:val="000000"/>
              </w:rPr>
              <w:t xml:space="preserve"> </w:t>
            </w:r>
            <w:r w:rsidR="00D81453" w:rsidRPr="00AB4FDB">
              <w:rPr>
                <w:color w:val="000000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641E0" w14:textId="77777777" w:rsidR="00D552A5" w:rsidRPr="00AB4FDB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AB4FDB">
              <w:rPr>
                <w:color w:val="000000"/>
              </w:rPr>
              <w:t>Liczba godzin</w:t>
            </w:r>
            <w:r w:rsidR="00D81453" w:rsidRPr="00AB4FDB">
              <w:rPr>
                <w:color w:val="000000"/>
              </w:rPr>
              <w:t xml:space="preserve"> </w:t>
            </w:r>
          </w:p>
        </w:tc>
      </w:tr>
      <w:tr w:rsidR="003E30DC" w:rsidRPr="00AB4FDB" w14:paraId="04767329" w14:textId="77777777" w:rsidTr="008F49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A4885" w14:textId="77777777" w:rsidR="003E30DC" w:rsidRPr="00AB4FDB" w:rsidRDefault="003E30DC" w:rsidP="003E30DC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AB4FDB">
              <w:rPr>
                <w:bCs/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D0043" w14:textId="77777777" w:rsidR="00546078" w:rsidRPr="00AB4FDB" w:rsidRDefault="00546078" w:rsidP="007031F1">
            <w:pPr>
              <w:pStyle w:val="Bezodstpw"/>
              <w:numPr>
                <w:ilvl w:val="0"/>
                <w:numId w:val="29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 xml:space="preserve">Biznesplan, jako podstawa pozyskania źródeł finansowania inwestycji lub pozyskania środków na założenie </w:t>
            </w:r>
            <w:r w:rsidR="00786729">
              <w:rPr>
                <w:rStyle w:val="Uwydatnienie"/>
                <w:i w:val="0"/>
                <w:color w:val="000000"/>
              </w:rPr>
              <w:t xml:space="preserve">innowacyjnej </w:t>
            </w:r>
            <w:r w:rsidRPr="00AB4FDB">
              <w:rPr>
                <w:rStyle w:val="Uwydatnienie"/>
                <w:i w:val="0"/>
                <w:color w:val="000000"/>
              </w:rPr>
              <w:t xml:space="preserve">działalności gospodarczej w formie startup-u. </w:t>
            </w:r>
          </w:p>
          <w:p w14:paraId="42800466" w14:textId="77777777" w:rsidR="00546078" w:rsidRPr="00AB4FDB" w:rsidRDefault="00546078" w:rsidP="007031F1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>czym jest biznesplan i dlaczego przygotowuje się dokument.</w:t>
            </w:r>
          </w:p>
          <w:p w14:paraId="443592C6" w14:textId="77777777" w:rsidR="00546078" w:rsidRPr="00AB4FDB" w:rsidRDefault="00546078" w:rsidP="007031F1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 xml:space="preserve">podstawowe funkcje biznesplanu (wewnętrzną i zewnętrzną). </w:t>
            </w:r>
          </w:p>
          <w:p w14:paraId="564C87FA" w14:textId="77777777" w:rsidR="00546078" w:rsidRPr="00AB4FDB" w:rsidRDefault="00546078" w:rsidP="007031F1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>struktura biznesplanu.</w:t>
            </w:r>
          </w:p>
          <w:p w14:paraId="510957B0" w14:textId="77777777" w:rsidR="00546078" w:rsidRPr="00AB4FDB" w:rsidRDefault="00546078" w:rsidP="007031F1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 xml:space="preserve">części składowe biznesplanu. </w:t>
            </w:r>
          </w:p>
          <w:p w14:paraId="6E75DAEB" w14:textId="77777777" w:rsidR="00546078" w:rsidRPr="00AB4FDB" w:rsidRDefault="00546078" w:rsidP="004E7CBD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bCs/>
                <w:i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 xml:space="preserve">podstawy przygotowania dokumentacji finansowej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C5D5C" w14:textId="77777777" w:rsidR="003E30DC" w:rsidRPr="00AB4FDB" w:rsidRDefault="00B0278D" w:rsidP="003E30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3E30DC" w:rsidRPr="00AB4FDB" w14:paraId="259B8ACA" w14:textId="77777777" w:rsidTr="008F49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C8C1D" w14:textId="77777777" w:rsidR="003E30DC" w:rsidRPr="00AB4FDB" w:rsidRDefault="003E30DC" w:rsidP="003E30DC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AB4FDB">
              <w:rPr>
                <w:bCs/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8126B" w14:textId="77777777" w:rsidR="00750805" w:rsidRPr="00AB4FDB" w:rsidRDefault="00750805" w:rsidP="00750805">
            <w:pPr>
              <w:pStyle w:val="Bezodstpw"/>
              <w:numPr>
                <w:ilvl w:val="0"/>
                <w:numId w:val="29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>Procedura zakładania działalności gospodarczej:</w:t>
            </w:r>
          </w:p>
          <w:p w14:paraId="7FB7838F" w14:textId="77777777" w:rsidR="00750805" w:rsidRPr="00AB4FDB" w:rsidRDefault="00750805" w:rsidP="00750805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>w zależności od wyboru formy organizacyjno-prawnej:</w:t>
            </w:r>
          </w:p>
          <w:p w14:paraId="3E3F0C58" w14:textId="77777777" w:rsidR="00750805" w:rsidRPr="00AB4FDB" w:rsidRDefault="00B46F92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04" w:history="1">
              <w:r w:rsidR="00750805" w:rsidRPr="00AB4FDB">
                <w:rPr>
                  <w:rStyle w:val="Uwydatnienie"/>
                  <w:i w:val="0"/>
                  <w:color w:val="000000"/>
                </w:rPr>
                <w:t>Procedura zakładania jednoosobowej działalności gospodarczej</w:t>
              </w:r>
            </w:hyperlink>
          </w:p>
          <w:p w14:paraId="13C96E81" w14:textId="77777777" w:rsidR="00750805" w:rsidRPr="00AB4FDB" w:rsidRDefault="00B46F92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05" w:history="1">
              <w:r w:rsidR="00750805" w:rsidRPr="00AB4FDB">
                <w:rPr>
                  <w:rStyle w:val="Uwydatnienie"/>
                  <w:i w:val="0"/>
                  <w:color w:val="000000"/>
                </w:rPr>
                <w:t>Procedura zakładania spółki cywilnej</w:t>
              </w:r>
            </w:hyperlink>
          </w:p>
          <w:p w14:paraId="31A0F8DF" w14:textId="77777777" w:rsidR="00750805" w:rsidRPr="00AB4FDB" w:rsidRDefault="00B46F92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06" w:history="1">
              <w:r w:rsidR="00750805" w:rsidRPr="00AB4FDB">
                <w:rPr>
                  <w:rStyle w:val="Uwydatnienie"/>
                  <w:i w:val="0"/>
                  <w:color w:val="000000"/>
                </w:rPr>
                <w:t>Procedura zakładania osobowych spółek handlowych</w:t>
              </w:r>
            </w:hyperlink>
          </w:p>
          <w:p w14:paraId="07784AB9" w14:textId="77777777" w:rsidR="00750805" w:rsidRPr="00AB4FDB" w:rsidRDefault="00B46F92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07" w:history="1">
              <w:r w:rsidR="00750805" w:rsidRPr="00AB4FDB">
                <w:rPr>
                  <w:rStyle w:val="Uwydatnienie"/>
                  <w:i w:val="0"/>
                  <w:color w:val="000000"/>
                </w:rPr>
                <w:t>Procedura zakładania spółki kapitałowej</w:t>
              </w:r>
            </w:hyperlink>
          </w:p>
          <w:p w14:paraId="2CD7482A" w14:textId="77777777" w:rsidR="003E30DC" w:rsidRPr="00AB4FDB" w:rsidRDefault="00B46F92" w:rsidP="00096178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iCs/>
                <w:color w:val="000000"/>
              </w:rPr>
            </w:pPr>
            <w:hyperlink w:anchor="_Toc522374498" w:history="1">
              <w:r w:rsidR="00750805" w:rsidRPr="00AB4FDB">
                <w:rPr>
                  <w:rStyle w:val="Uwydatnienie"/>
                  <w:i w:val="0"/>
                  <w:color w:val="000000"/>
                </w:rPr>
                <w:t xml:space="preserve"> przez obcokrajowców: Certyfikat rezydencji</w:t>
              </w:r>
            </w:hyperlink>
            <w:r w:rsidR="00750805" w:rsidRPr="00AB4FDB">
              <w:rPr>
                <w:rStyle w:val="Uwydatnienie"/>
                <w:i w:val="0"/>
                <w:color w:val="000000"/>
              </w:rPr>
              <w:t xml:space="preserve"> 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84C7F" w14:textId="77777777" w:rsidR="003E30DC" w:rsidRPr="00AB4FDB" w:rsidRDefault="004E7CBD" w:rsidP="003E30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3E30DC" w:rsidRPr="00AB4FDB" w14:paraId="65250765" w14:textId="77777777" w:rsidTr="008F49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3B60" w14:textId="77777777" w:rsidR="003E30DC" w:rsidRPr="00AB4FDB" w:rsidRDefault="003E30DC" w:rsidP="003E30DC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AB4FDB">
              <w:rPr>
                <w:bCs/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AC378" w14:textId="77777777" w:rsidR="002772A1" w:rsidRPr="00AB4FDB" w:rsidRDefault="00B46F92" w:rsidP="002772A1">
            <w:pPr>
              <w:pStyle w:val="Bezodstpw"/>
              <w:numPr>
                <w:ilvl w:val="0"/>
                <w:numId w:val="29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hyperlink w:anchor="_Toc522374511" w:history="1">
              <w:r w:rsidR="002772A1" w:rsidRPr="00AB4FDB">
                <w:rPr>
                  <w:rStyle w:val="Uwydatnienie"/>
                  <w:i w:val="0"/>
                  <w:color w:val="000000"/>
                </w:rPr>
                <w:t>Koszty założenia i prowadzenia firmy oraz ulgi dla przedsiębiorców</w:t>
              </w:r>
            </w:hyperlink>
          </w:p>
          <w:p w14:paraId="4DA99428" w14:textId="77777777" w:rsidR="002772A1" w:rsidRPr="00AB4FDB" w:rsidRDefault="002772A1" w:rsidP="002772A1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>Koszty założenia</w:t>
            </w:r>
          </w:p>
          <w:p w14:paraId="7DA599E5" w14:textId="77777777" w:rsidR="002772A1" w:rsidRPr="00AB4FDB" w:rsidRDefault="00B46F92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12" w:history="1">
              <w:r w:rsidR="002772A1" w:rsidRPr="00AB4FDB">
                <w:rPr>
                  <w:rStyle w:val="Uwydatnienie"/>
                  <w:i w:val="0"/>
                  <w:color w:val="000000"/>
                </w:rPr>
                <w:t>Koszt zgłoszenia do ZUS</w:t>
              </w:r>
            </w:hyperlink>
          </w:p>
          <w:p w14:paraId="550DDE73" w14:textId="77777777" w:rsidR="002772A1" w:rsidRPr="00AB4FDB" w:rsidRDefault="00B46F92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13" w:history="1">
              <w:r w:rsidR="002772A1" w:rsidRPr="00AB4FDB">
                <w:rPr>
                  <w:rStyle w:val="Uwydatnienie"/>
                  <w:i w:val="0"/>
                  <w:color w:val="000000"/>
                </w:rPr>
                <w:t>Pozostałe koszty założenia działalności</w:t>
              </w:r>
              <w:r w:rsidR="002772A1" w:rsidRPr="00AB4FDB">
                <w:rPr>
                  <w:rStyle w:val="Uwydatnienie"/>
                  <w:i w:val="0"/>
                  <w:webHidden/>
                  <w:color w:val="000000"/>
                </w:rPr>
                <w:tab/>
              </w:r>
            </w:hyperlink>
          </w:p>
          <w:p w14:paraId="101BD026" w14:textId="77777777" w:rsidR="002772A1" w:rsidRPr="00AB4FDB" w:rsidRDefault="00B46F92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14" w:history="1">
              <w:r w:rsidR="002772A1" w:rsidRPr="00AB4FDB">
                <w:rPr>
                  <w:rStyle w:val="Uwydatnienie"/>
                  <w:i w:val="0"/>
                  <w:color w:val="000000"/>
                </w:rPr>
                <w:t>Koszty podatku od czynności cywilno-prawnych PCC oraz taksy notarialnej</w:t>
              </w:r>
            </w:hyperlink>
          </w:p>
          <w:p w14:paraId="160D0AA3" w14:textId="77777777" w:rsidR="002772A1" w:rsidRPr="00AB4FDB" w:rsidRDefault="00B46F92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15" w:history="1">
              <w:r w:rsidR="002772A1" w:rsidRPr="00AB4FDB">
                <w:rPr>
                  <w:rStyle w:val="Uwydatnienie"/>
                  <w:i w:val="0"/>
                  <w:color w:val="000000"/>
                </w:rPr>
                <w:t>Obowiązek posiadania firmowego rachunku bankowego</w:t>
              </w:r>
            </w:hyperlink>
          </w:p>
          <w:p w14:paraId="0D5DD7F9" w14:textId="77777777" w:rsidR="002772A1" w:rsidRPr="00AB4FDB" w:rsidRDefault="00B46F92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16" w:history="1">
              <w:r w:rsidR="002772A1" w:rsidRPr="00AB4FDB">
                <w:rPr>
                  <w:rStyle w:val="Uwydatnienie"/>
                  <w:i w:val="0"/>
                  <w:color w:val="000000"/>
                </w:rPr>
                <w:t>Inne koszty związane z prowadzeniem działalności gospodarczej</w:t>
              </w:r>
            </w:hyperlink>
          </w:p>
          <w:p w14:paraId="64332D3E" w14:textId="77777777" w:rsidR="002772A1" w:rsidRPr="00AB4FDB" w:rsidRDefault="00B46F92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17" w:history="1">
              <w:r w:rsidR="002772A1" w:rsidRPr="00AB4FDB">
                <w:rPr>
                  <w:rStyle w:val="Uwydatnienie"/>
                  <w:i w:val="0"/>
                  <w:color w:val="000000"/>
                </w:rPr>
                <w:t>Ulga na start dla przedsiębiorców</w:t>
              </w:r>
            </w:hyperlink>
          </w:p>
          <w:p w14:paraId="1A5B8FCC" w14:textId="77777777" w:rsidR="002772A1" w:rsidRPr="00AB4FDB" w:rsidRDefault="00B46F92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18" w:history="1">
              <w:r w:rsidR="002772A1" w:rsidRPr="00AB4FDB">
                <w:rPr>
                  <w:rStyle w:val="Uwydatnienie"/>
                  <w:i w:val="0"/>
                  <w:color w:val="000000"/>
                </w:rPr>
                <w:t>Ulgi podatkowe dla przedsiębiorców</w:t>
              </w:r>
            </w:hyperlink>
          </w:p>
          <w:p w14:paraId="45A84AA5" w14:textId="77777777" w:rsidR="002772A1" w:rsidRPr="00AB4FDB" w:rsidRDefault="002772A1" w:rsidP="002772A1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 xml:space="preserve">Koszty bieżącej działalności </w:t>
            </w:r>
          </w:p>
          <w:p w14:paraId="644464FF" w14:textId="77777777" w:rsidR="003E30DC" w:rsidRPr="00AB4FDB" w:rsidRDefault="002772A1" w:rsidP="002772A1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bCs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lastRenderedPageBreak/>
              <w:t>klasyfikacje kosztów w różnych przekrojach (dla wyceny zapasów i pomiaru wyniku finansowego, koszty podejmowania decyzji, według rodzaju zużytych zasobów)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3684C" w14:textId="77777777" w:rsidR="003E30DC" w:rsidRPr="00AB4FDB" w:rsidRDefault="004E7CBD" w:rsidP="003E30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lastRenderedPageBreak/>
              <w:t>2</w:t>
            </w:r>
          </w:p>
        </w:tc>
      </w:tr>
      <w:tr w:rsidR="004E7CBD" w:rsidRPr="00AB4FDB" w14:paraId="405F695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99B16" w14:textId="77777777" w:rsidR="004E7CBD" w:rsidRPr="00AB4FDB" w:rsidRDefault="00B0278D" w:rsidP="003E30DC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AB4FDB">
              <w:rPr>
                <w:bCs/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F7C54" w14:textId="77777777" w:rsidR="004E7CBD" w:rsidRPr="00AB4FDB" w:rsidRDefault="004E7CBD" w:rsidP="009808A6">
            <w:pPr>
              <w:pStyle w:val="Bezodstpw"/>
              <w:numPr>
                <w:ilvl w:val="0"/>
                <w:numId w:val="29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 xml:space="preserve">Obowiązki przedsiębiorcy w stosunku do ZUS lub </w:t>
            </w:r>
            <w:hyperlink w:anchor="_Toc522374526" w:history="1">
              <w:r w:rsidRPr="00AB4FDB">
                <w:rPr>
                  <w:rStyle w:val="Uwydatnienie"/>
                  <w:i w:val="0"/>
                  <w:color w:val="000000"/>
                </w:rPr>
                <w:t>KRUS w kontekście rolniczej działalności gospodarczej</w:t>
              </w:r>
              <w:r w:rsidRPr="00AB4FDB">
                <w:rPr>
                  <w:rStyle w:val="Uwydatnienie"/>
                  <w:i w:val="0"/>
                  <w:webHidden/>
                  <w:color w:val="000000"/>
                </w:rPr>
                <w:tab/>
              </w:r>
            </w:hyperlink>
          </w:p>
          <w:p w14:paraId="73B1541E" w14:textId="77777777" w:rsidR="004E7CBD" w:rsidRPr="00AB4FDB" w:rsidRDefault="00B46F92" w:rsidP="009808A6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hyperlink w:anchor="_Toc522374520" w:history="1">
              <w:r w:rsidR="004E7CBD" w:rsidRPr="00AB4FDB">
                <w:rPr>
                  <w:rStyle w:val="Uwydatnienie"/>
                  <w:i w:val="0"/>
                  <w:color w:val="000000"/>
                </w:rPr>
                <w:t>ZUS w kontekście działalności zarobkowej</w:t>
              </w:r>
            </w:hyperlink>
          </w:p>
          <w:p w14:paraId="74F4E62D" w14:textId="77777777" w:rsidR="004E7CBD" w:rsidRPr="00AB4FDB" w:rsidRDefault="00B46F92" w:rsidP="009808A6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hyperlink w:anchor="_Toc522374521" w:history="1">
              <w:r w:rsidR="004E7CBD" w:rsidRPr="00AB4FDB">
                <w:rPr>
                  <w:rStyle w:val="Uwydatnienie"/>
                  <w:i w:val="0"/>
                  <w:color w:val="000000"/>
                </w:rPr>
                <w:t>ZUS w kontekście pozarolniczej działalności gospodarczej</w:t>
              </w:r>
            </w:hyperlink>
          </w:p>
          <w:p w14:paraId="722F401C" w14:textId="77777777" w:rsidR="004E7CBD" w:rsidRPr="00AB4FDB" w:rsidRDefault="00B46F92" w:rsidP="009808A6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22" w:history="1">
              <w:r w:rsidR="004E7CBD" w:rsidRPr="00AB4FDB">
                <w:rPr>
                  <w:rStyle w:val="Uwydatnienie"/>
                  <w:i w:val="0"/>
                  <w:color w:val="000000"/>
                </w:rPr>
                <w:t>Ulga w płaceniu składek ZUS dla początkujących przedsiębiorców</w:t>
              </w:r>
            </w:hyperlink>
          </w:p>
          <w:p w14:paraId="19BB6471" w14:textId="77777777" w:rsidR="004E7CBD" w:rsidRPr="00AB4FDB" w:rsidRDefault="00B46F92" w:rsidP="009808A6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23" w:history="1">
              <w:r w:rsidR="004E7CBD" w:rsidRPr="00AB4FDB">
                <w:rPr>
                  <w:rStyle w:val="Uwydatnienie"/>
                  <w:i w:val="0"/>
                  <w:color w:val="000000"/>
                </w:rPr>
                <w:t>Preferencyjne składki ZUS dla początkujących przedsiębiorców</w:t>
              </w:r>
              <w:r w:rsidR="004E7CBD" w:rsidRPr="00AB4FDB">
                <w:rPr>
                  <w:rStyle w:val="Uwydatnienie"/>
                  <w:i w:val="0"/>
                  <w:webHidden/>
                  <w:color w:val="000000"/>
                </w:rPr>
                <w:tab/>
              </w:r>
            </w:hyperlink>
          </w:p>
          <w:p w14:paraId="4508F6AD" w14:textId="77777777" w:rsidR="004E7CBD" w:rsidRPr="00AB4FDB" w:rsidRDefault="00B46F92" w:rsidP="009808A6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24" w:history="1">
              <w:r w:rsidR="004E7CBD" w:rsidRPr="00AB4FDB">
                <w:rPr>
                  <w:rStyle w:val="Uwydatnienie"/>
                  <w:i w:val="0"/>
                  <w:color w:val="000000"/>
                </w:rPr>
                <w:t>Podstawowe składki ZUS</w:t>
              </w:r>
            </w:hyperlink>
          </w:p>
          <w:p w14:paraId="03EC2A76" w14:textId="77777777" w:rsidR="004E7CBD" w:rsidRPr="00AB4FDB" w:rsidRDefault="00B46F92" w:rsidP="009808A6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25" w:history="1">
              <w:r w:rsidR="004E7CBD" w:rsidRPr="00AB4FDB">
                <w:rPr>
                  <w:rStyle w:val="Uwydatnienie"/>
                  <w:i w:val="0"/>
                  <w:color w:val="000000"/>
                </w:rPr>
                <w:t>Zgłoszenie osób, które będą ubezpieczone</w:t>
              </w:r>
            </w:hyperlink>
          </w:p>
          <w:p w14:paraId="16259BA7" w14:textId="77777777" w:rsidR="004E7CBD" w:rsidRPr="00AB4FDB" w:rsidRDefault="004E7CBD" w:rsidP="009808A6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 xml:space="preserve">Zmiany 2019 </w:t>
            </w:r>
          </w:p>
          <w:p w14:paraId="3BD124A5" w14:textId="77777777" w:rsidR="004E7CBD" w:rsidRPr="00AB4FDB" w:rsidRDefault="00B46F92" w:rsidP="009808A6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hyperlink w:anchor="_Toc522374526" w:history="1">
              <w:r w:rsidR="004E7CBD" w:rsidRPr="00AB4FDB">
                <w:rPr>
                  <w:rStyle w:val="Uwydatnienie"/>
                  <w:i w:val="0"/>
                  <w:color w:val="000000"/>
                </w:rPr>
                <w:t>KRUS w kontekście rolniczej działalności gospodarczej</w:t>
              </w:r>
              <w:r w:rsidR="004E7CBD" w:rsidRPr="00AB4FDB">
                <w:rPr>
                  <w:rStyle w:val="Uwydatnienie"/>
                  <w:i w:val="0"/>
                  <w:webHidden/>
                  <w:color w:val="000000"/>
                </w:rPr>
                <w:tab/>
              </w:r>
            </w:hyperlink>
          </w:p>
          <w:p w14:paraId="617792A6" w14:textId="77777777" w:rsidR="004E7CBD" w:rsidRPr="00AB4FDB" w:rsidRDefault="00B46F92" w:rsidP="009808A6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27" w:history="1">
              <w:r w:rsidR="004E7CBD" w:rsidRPr="00AB4FDB">
                <w:rPr>
                  <w:rStyle w:val="Uwydatnienie"/>
                  <w:i w:val="0"/>
                  <w:color w:val="000000"/>
                </w:rPr>
                <w:t>Wysokość składek na ubezpieczenie społeczne rolników</w:t>
              </w:r>
              <w:r w:rsidR="004E7CBD" w:rsidRPr="00AB4FDB">
                <w:rPr>
                  <w:rStyle w:val="Uwydatnienie"/>
                  <w:i w:val="0"/>
                  <w:webHidden/>
                  <w:color w:val="000000"/>
                </w:rPr>
                <w:tab/>
              </w:r>
            </w:hyperlink>
          </w:p>
          <w:p w14:paraId="4341D9CC" w14:textId="77777777" w:rsidR="004E7CBD" w:rsidRPr="00AB4FDB" w:rsidRDefault="00B46F92" w:rsidP="00096178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iCs/>
                <w:color w:val="000000"/>
              </w:rPr>
            </w:pPr>
            <w:hyperlink w:anchor="_Toc522374528" w:history="1">
              <w:r w:rsidR="004E7CBD" w:rsidRPr="00AB4FDB">
                <w:rPr>
                  <w:rStyle w:val="Uwydatnienie"/>
                  <w:i w:val="0"/>
                  <w:color w:val="000000"/>
                </w:rPr>
                <w:t>Rolnik a działalność gospodarcza</w:t>
              </w:r>
            </w:hyperlink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D4BBD" w14:textId="77777777" w:rsidR="004E7CBD" w:rsidRPr="00AB4FDB" w:rsidRDefault="004E7CBD" w:rsidP="003E30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4E7CBD" w:rsidRPr="00AB4FDB" w14:paraId="0D2DD01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882ED" w14:textId="77777777" w:rsidR="004E7CBD" w:rsidRPr="00AB4FDB" w:rsidRDefault="00B0278D" w:rsidP="003E30DC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AB4FDB">
              <w:rPr>
                <w:bCs/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3758C" w14:textId="77777777" w:rsidR="004E7CBD" w:rsidRPr="00AB4FDB" w:rsidRDefault="004E7CBD" w:rsidP="009808A6">
            <w:pPr>
              <w:pStyle w:val="Bezodstpw"/>
              <w:numPr>
                <w:ilvl w:val="0"/>
                <w:numId w:val="29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>Obowiązki przedsiębiorcy w stosunku do GUS</w:t>
            </w:r>
          </w:p>
          <w:p w14:paraId="5EE13F38" w14:textId="77777777" w:rsidR="004E7CBD" w:rsidRPr="00AB4FDB" w:rsidRDefault="004E7CBD" w:rsidP="009808A6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>Obowiązujące formularze sprawozdawcze, oraz procedura  ich wypełniania</w:t>
            </w:r>
          </w:p>
          <w:p w14:paraId="02432C80" w14:textId="77777777" w:rsidR="004E7CBD" w:rsidRPr="00AB4FDB" w:rsidRDefault="004E7CBD" w:rsidP="009808A6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 xml:space="preserve">Nomenklatura PRODPOL- statystyki miesięczne roczne </w:t>
            </w:r>
          </w:p>
          <w:p w14:paraId="660EE637" w14:textId="77777777" w:rsidR="004E7CBD" w:rsidRPr="00AB4FDB" w:rsidRDefault="004E7CBD" w:rsidP="009808A6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>K</w:t>
            </w:r>
            <w:hyperlink w:anchor="_Toc522374521" w:history="1">
              <w:r w:rsidRPr="00AB4FDB">
                <w:rPr>
                  <w:rStyle w:val="Uwydatnienie"/>
                  <w:i w:val="0"/>
                  <w:color w:val="000000"/>
                </w:rPr>
                <w:t>lasyfikacja</w:t>
              </w:r>
            </w:hyperlink>
            <w:r w:rsidRPr="00AB4FDB">
              <w:rPr>
                <w:rStyle w:val="Uwydatnienie"/>
                <w:i w:val="0"/>
                <w:color w:val="000000"/>
              </w:rPr>
              <w:t xml:space="preserve"> zawodów i specjalności – wykorzystywanych w sprawozdawczości statystycznej dotyczącej zatrudnienia </w:t>
            </w:r>
          </w:p>
          <w:p w14:paraId="64A2C344" w14:textId="77777777" w:rsidR="004E7CBD" w:rsidRPr="00AB4FDB" w:rsidRDefault="004E7CBD" w:rsidP="00096178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iCs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>Aplikacje do systemów informatycznych przekazywania danych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9FF23" w14:textId="77777777" w:rsidR="004E7CBD" w:rsidRPr="00AB4FDB" w:rsidRDefault="004E7CBD" w:rsidP="003E30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4E7CBD" w:rsidRPr="00AB4FDB" w14:paraId="7DAFD30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4A4D3" w14:textId="77777777" w:rsidR="004E7CBD" w:rsidRPr="00AB4FDB" w:rsidRDefault="00B0278D" w:rsidP="003E30DC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AB4FDB">
              <w:rPr>
                <w:bCs/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3FB69" w14:textId="77777777" w:rsidR="004E7CBD" w:rsidRPr="00AB4FDB" w:rsidRDefault="00B46F92" w:rsidP="009808A6">
            <w:pPr>
              <w:pStyle w:val="Bezodstpw"/>
              <w:numPr>
                <w:ilvl w:val="0"/>
                <w:numId w:val="29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hyperlink w:anchor="_Toc522374546" w:history="1">
              <w:r w:rsidR="004E7CBD" w:rsidRPr="00AB4FDB">
                <w:rPr>
                  <w:rStyle w:val="Uwydatnienie"/>
                  <w:i w:val="0"/>
                  <w:color w:val="000000"/>
                </w:rPr>
                <w:t>Zawieszanie oraz zamykanie działalności gospodarczej</w:t>
              </w:r>
            </w:hyperlink>
          </w:p>
          <w:p w14:paraId="1850ACEF" w14:textId="77777777" w:rsidR="004E7CBD" w:rsidRPr="00AB4FDB" w:rsidRDefault="004E7CBD" w:rsidP="009808A6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r w:rsidRPr="00AB4FDB">
              <w:rPr>
                <w:rStyle w:val="Uwydatnienie"/>
                <w:i w:val="0"/>
                <w:color w:val="000000"/>
              </w:rPr>
              <w:t>Zamykanie działalności gospodarczej</w:t>
            </w:r>
          </w:p>
          <w:p w14:paraId="6A0712BB" w14:textId="659742F2" w:rsidR="004E7CBD" w:rsidRPr="00AB4FDB" w:rsidRDefault="00B46F92" w:rsidP="009808A6">
            <w:pPr>
              <w:pStyle w:val="Bezodstpw"/>
              <w:numPr>
                <w:ilvl w:val="0"/>
                <w:numId w:val="27"/>
              </w:numPr>
              <w:ind w:left="0" w:firstLine="0"/>
              <w:rPr>
                <w:rStyle w:val="Uwydatnienie"/>
                <w:i w:val="0"/>
                <w:color w:val="000000"/>
              </w:rPr>
            </w:pPr>
            <w:hyperlink w:anchor="_Toc522374547" w:history="1">
              <w:r w:rsidR="004E7CBD" w:rsidRPr="00AB4FDB">
                <w:rPr>
                  <w:rStyle w:val="Uwydatnienie"/>
                  <w:i w:val="0"/>
                  <w:color w:val="000000"/>
                </w:rPr>
                <w:t xml:space="preserve">Zawieszenie a uśpienie </w:t>
              </w:r>
              <w:r w:rsidR="00D16740" w:rsidRPr="00AB4FDB">
                <w:rPr>
                  <w:rStyle w:val="Uwydatnienie"/>
                  <w:i w:val="0"/>
                  <w:color w:val="000000"/>
                </w:rPr>
                <w:t>działalności gospodarczej</w:t>
              </w:r>
              <w:r w:rsidR="004E7CBD" w:rsidRPr="00AB4FDB">
                <w:rPr>
                  <w:rStyle w:val="Uwydatnienie"/>
                  <w:i w:val="0"/>
                  <w:webHidden/>
                  <w:color w:val="000000"/>
                </w:rPr>
                <w:tab/>
              </w:r>
            </w:hyperlink>
          </w:p>
          <w:p w14:paraId="2C667BD5" w14:textId="77777777" w:rsidR="004E7CBD" w:rsidRPr="00AB4FDB" w:rsidRDefault="00B46F92" w:rsidP="009808A6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48" w:history="1">
              <w:r w:rsidR="004E7CBD" w:rsidRPr="00AB4FDB">
                <w:rPr>
                  <w:rStyle w:val="Uwydatnienie"/>
                  <w:i w:val="0"/>
                  <w:color w:val="000000"/>
                </w:rPr>
                <w:t>Kto i na jak długo może zawiesić działalność gospodarczą?</w:t>
              </w:r>
            </w:hyperlink>
            <w:r w:rsidR="004E7CBD" w:rsidRPr="00AB4FDB">
              <w:rPr>
                <w:rStyle w:val="Uwydatnienie"/>
                <w:i w:val="0"/>
                <w:color w:val="000000"/>
              </w:rPr>
              <w:t xml:space="preserve"> </w:t>
            </w:r>
          </w:p>
          <w:p w14:paraId="72A9636E" w14:textId="77777777" w:rsidR="004E7CBD" w:rsidRPr="00AB4FDB" w:rsidRDefault="00B46F92" w:rsidP="009808A6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rStyle w:val="Uwydatnienie"/>
                <w:i w:val="0"/>
                <w:color w:val="000000"/>
              </w:rPr>
            </w:pPr>
            <w:hyperlink w:anchor="_Toc522374549" w:history="1">
              <w:r w:rsidR="004E7CBD" w:rsidRPr="00AB4FDB">
                <w:rPr>
                  <w:rStyle w:val="Uwydatnienie"/>
                  <w:i w:val="0"/>
                  <w:color w:val="000000"/>
                </w:rPr>
                <w:t>Jak i gdzie zawiesić działalność gospodarczą?</w:t>
              </w:r>
              <w:r w:rsidR="004E7CBD" w:rsidRPr="00AB4FDB">
                <w:rPr>
                  <w:rStyle w:val="Uwydatnienie"/>
                  <w:i w:val="0"/>
                  <w:webHidden/>
                  <w:color w:val="000000"/>
                </w:rPr>
                <w:tab/>
              </w:r>
            </w:hyperlink>
          </w:p>
          <w:p w14:paraId="675876FC" w14:textId="77777777" w:rsidR="004E7CBD" w:rsidRPr="00AB4FDB" w:rsidRDefault="00B46F92" w:rsidP="009808A6">
            <w:pPr>
              <w:pStyle w:val="Bezodstpw"/>
              <w:numPr>
                <w:ilvl w:val="1"/>
                <w:numId w:val="27"/>
              </w:numPr>
              <w:ind w:left="924" w:hanging="357"/>
              <w:rPr>
                <w:color w:val="000000"/>
                <w:szCs w:val="23"/>
              </w:rPr>
            </w:pPr>
            <w:hyperlink w:anchor="_Toc522374550" w:history="1">
              <w:r w:rsidR="004E7CBD" w:rsidRPr="00AB4FDB">
                <w:rPr>
                  <w:rStyle w:val="Uwydatnienie"/>
                  <w:i w:val="0"/>
                  <w:color w:val="000000"/>
                </w:rPr>
                <w:t>Czego ustawa zakazuje podczas zawieszenia działalności?</w:t>
              </w:r>
            </w:hyperlink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97D7C" w14:textId="77777777" w:rsidR="004E7CBD" w:rsidRPr="00AB4FDB" w:rsidRDefault="004E7CBD" w:rsidP="003E30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4E7CBD" w:rsidRPr="00AB4FDB" w14:paraId="720F9EE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F198B" w14:textId="77777777" w:rsidR="004E7CBD" w:rsidRPr="00AB4FDB" w:rsidRDefault="00B0278D" w:rsidP="003E30DC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AB4FDB">
              <w:rPr>
                <w:bCs/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3C249" w14:textId="77777777" w:rsidR="004E7CBD" w:rsidRPr="00AB4FDB" w:rsidRDefault="004E7CBD" w:rsidP="003E30DC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AB4FDB">
              <w:rPr>
                <w:color w:val="000000"/>
                <w:szCs w:val="23"/>
              </w:rPr>
              <w:t xml:space="preserve">Kolokwium zaliczeniowe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14DB9" w14:textId="77777777" w:rsidR="004E7CBD" w:rsidRPr="00AB4FDB" w:rsidRDefault="00B0278D" w:rsidP="003E30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3E30DC" w:rsidRPr="00AB4FDB" w14:paraId="0ABF4D4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50D971" w14:textId="77777777" w:rsidR="003E30DC" w:rsidRPr="00AB4FDB" w:rsidRDefault="003E30DC" w:rsidP="003E30DC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29AE5" w14:textId="77777777" w:rsidR="003E30DC" w:rsidRPr="00AB4FDB" w:rsidRDefault="003E30DC" w:rsidP="003E30DC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AB4FDB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D0AAC" w14:textId="77777777" w:rsidR="003E30DC" w:rsidRPr="00AB4FDB" w:rsidRDefault="00B0278D" w:rsidP="003E30D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</w:tbl>
    <w:p w14:paraId="6803E904" w14:textId="77777777" w:rsidR="00252DBF" w:rsidRPr="00AB4FDB" w:rsidRDefault="00252DBF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6821"/>
        <w:gridCol w:w="1429"/>
      </w:tblGrid>
      <w:tr w:rsidR="00252DBF" w:rsidRPr="00AB4FDB" w14:paraId="610FFD9C" w14:textId="77777777" w:rsidTr="00390B75">
        <w:tc>
          <w:tcPr>
            <w:tcW w:w="7763" w:type="dxa"/>
            <w:gridSpan w:val="2"/>
          </w:tcPr>
          <w:p w14:paraId="790F2AF2" w14:textId="77777777" w:rsidR="00252DBF" w:rsidRPr="00AB4FDB" w:rsidRDefault="00252DBF" w:rsidP="002D345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 xml:space="preserve">Forma zajęć - </w:t>
            </w:r>
            <w:r w:rsidR="002D3459" w:rsidRPr="00AB4FDB">
              <w:rPr>
                <w:b/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447" w:type="dxa"/>
          </w:tcPr>
          <w:p w14:paraId="55EF86B7" w14:textId="77777777" w:rsidR="00252DBF" w:rsidRPr="00AB4FDB" w:rsidRDefault="00252DBF">
            <w:pPr>
              <w:rPr>
                <w:b/>
                <w:color w:val="000000"/>
                <w:sz w:val="18"/>
                <w:szCs w:val="18"/>
              </w:rPr>
            </w:pPr>
            <w:r w:rsidRPr="00AB4FDB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252DBF" w:rsidRPr="00AB4FDB" w14:paraId="62D01566" w14:textId="77777777" w:rsidTr="00390B75">
        <w:tc>
          <w:tcPr>
            <w:tcW w:w="817" w:type="dxa"/>
          </w:tcPr>
          <w:p w14:paraId="3D812F6D" w14:textId="77777777" w:rsidR="00252DBF" w:rsidRPr="00AB4FDB" w:rsidRDefault="00B81F44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Pr</w:t>
            </w:r>
            <w:r w:rsidR="00252DBF" w:rsidRPr="00AB4FD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200535B3" w14:textId="77777777" w:rsidR="00252DBF" w:rsidRPr="00AB4FDB" w:rsidRDefault="00B81F44" w:rsidP="005D2BBD">
            <w:pPr>
              <w:pStyle w:val="Default"/>
              <w:rPr>
                <w:sz w:val="22"/>
                <w:szCs w:val="22"/>
              </w:rPr>
            </w:pPr>
            <w:r w:rsidRPr="00AB4FDB">
              <w:rPr>
                <w:sz w:val="22"/>
                <w:szCs w:val="22"/>
              </w:rPr>
              <w:t xml:space="preserve">Prezentacja założeń dla warsztatów oraz wstępne omówienie znaczenia wiedzy na temat </w:t>
            </w:r>
            <w:r w:rsidR="005D2BBD" w:rsidRPr="00AB4FDB">
              <w:rPr>
                <w:sz w:val="22"/>
                <w:szCs w:val="22"/>
              </w:rPr>
              <w:t xml:space="preserve">tworzenia biznesplanu </w:t>
            </w:r>
            <w:r w:rsidR="001E53F6" w:rsidRPr="00AB4FDB">
              <w:rPr>
                <w:sz w:val="22"/>
                <w:szCs w:val="22"/>
              </w:rPr>
              <w:t xml:space="preserve">podział na grupy </w:t>
            </w:r>
          </w:p>
        </w:tc>
        <w:tc>
          <w:tcPr>
            <w:tcW w:w="1447" w:type="dxa"/>
          </w:tcPr>
          <w:p w14:paraId="02E9EA59" w14:textId="77777777" w:rsidR="00252DBF" w:rsidRPr="00AB4FDB" w:rsidRDefault="001E53F6" w:rsidP="00EC75C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B81F44" w:rsidRPr="00AB4FDB" w14:paraId="592AE75C" w14:textId="77777777" w:rsidTr="00390B75">
        <w:tc>
          <w:tcPr>
            <w:tcW w:w="817" w:type="dxa"/>
          </w:tcPr>
          <w:p w14:paraId="63D1C551" w14:textId="77777777" w:rsidR="00B81F44" w:rsidRPr="00AB4FDB" w:rsidRDefault="00B81F44" w:rsidP="00B81F44">
            <w:pPr>
              <w:rPr>
                <w:color w:val="000000"/>
              </w:rPr>
            </w:pPr>
            <w:r w:rsidRPr="00AB4FDB">
              <w:rPr>
                <w:color w:val="000000"/>
                <w:sz w:val="22"/>
                <w:szCs w:val="22"/>
              </w:rPr>
              <w:t>Pr2</w:t>
            </w:r>
          </w:p>
        </w:tc>
        <w:tc>
          <w:tcPr>
            <w:tcW w:w="6946" w:type="dxa"/>
          </w:tcPr>
          <w:p w14:paraId="018BAE6A" w14:textId="77777777" w:rsidR="00B81F44" w:rsidRPr="00AB4FDB" w:rsidRDefault="00A75A5B" w:rsidP="009F131E">
            <w:pPr>
              <w:pStyle w:val="Default"/>
              <w:rPr>
                <w:iCs/>
              </w:rPr>
            </w:pPr>
            <w:r w:rsidRPr="00AB4FDB">
              <w:rPr>
                <w:iCs/>
              </w:rPr>
              <w:t xml:space="preserve">Cele założenia przedsiębiorstwa- kreacja przedsiębiorstwa </w:t>
            </w:r>
            <w:r w:rsidR="009F131E">
              <w:rPr>
                <w:iCs/>
              </w:rPr>
              <w:t xml:space="preserve">- </w:t>
            </w:r>
            <w:r w:rsidR="00E10BCD" w:rsidRPr="00AB4FDB">
              <w:rPr>
                <w:iCs/>
              </w:rPr>
              <w:t>tworzenia innowacyjnych produktów i usług w oparciu o głębokie zrozumienie problemów i potrzeb ich użytkowników.</w:t>
            </w:r>
          </w:p>
        </w:tc>
        <w:tc>
          <w:tcPr>
            <w:tcW w:w="1447" w:type="dxa"/>
          </w:tcPr>
          <w:p w14:paraId="66AEC0E4" w14:textId="77777777" w:rsidR="00B81F44" w:rsidRPr="00AB4FDB" w:rsidRDefault="004C6D4C" w:rsidP="00B81F4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B81F44" w:rsidRPr="00AB4FDB" w14:paraId="09C11E2D" w14:textId="77777777" w:rsidTr="00390B75">
        <w:tc>
          <w:tcPr>
            <w:tcW w:w="817" w:type="dxa"/>
          </w:tcPr>
          <w:p w14:paraId="5DFA9561" w14:textId="77777777" w:rsidR="00B81F44" w:rsidRPr="00AB4FDB" w:rsidRDefault="00B81F44" w:rsidP="00B81F44">
            <w:pPr>
              <w:rPr>
                <w:color w:val="000000"/>
              </w:rPr>
            </w:pPr>
            <w:r w:rsidRPr="00AB4FDB">
              <w:rPr>
                <w:color w:val="000000"/>
                <w:sz w:val="22"/>
                <w:szCs w:val="22"/>
              </w:rPr>
              <w:t>Pr3</w:t>
            </w:r>
          </w:p>
        </w:tc>
        <w:tc>
          <w:tcPr>
            <w:tcW w:w="6946" w:type="dxa"/>
          </w:tcPr>
          <w:p w14:paraId="714185B9" w14:textId="77777777" w:rsidR="00B81F44" w:rsidRPr="00AB4FDB" w:rsidRDefault="000C5A89" w:rsidP="000C5A89">
            <w:pPr>
              <w:pStyle w:val="Default"/>
              <w:rPr>
                <w:iCs/>
              </w:rPr>
            </w:pPr>
            <w:r w:rsidRPr="00AB4FDB">
              <w:rPr>
                <w:iCs/>
              </w:rPr>
              <w:t xml:space="preserve">Zarządzanie personelem i zasobami </w:t>
            </w:r>
            <w:r w:rsidR="009F131E">
              <w:rPr>
                <w:iCs/>
              </w:rPr>
              <w:t xml:space="preserve">– kreowanie rozwoju </w:t>
            </w:r>
          </w:p>
        </w:tc>
        <w:tc>
          <w:tcPr>
            <w:tcW w:w="1447" w:type="dxa"/>
          </w:tcPr>
          <w:p w14:paraId="79B40217" w14:textId="77777777" w:rsidR="00B81F44" w:rsidRPr="00AB4FDB" w:rsidRDefault="00B81F44" w:rsidP="00B81F4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B81F44" w:rsidRPr="00AB4FDB" w14:paraId="1C0201E1" w14:textId="77777777" w:rsidTr="00390B75">
        <w:tc>
          <w:tcPr>
            <w:tcW w:w="817" w:type="dxa"/>
          </w:tcPr>
          <w:p w14:paraId="50AF5487" w14:textId="77777777" w:rsidR="00B81F44" w:rsidRPr="00AB4FDB" w:rsidRDefault="00B81F44" w:rsidP="00B81F44">
            <w:pPr>
              <w:rPr>
                <w:color w:val="000000"/>
              </w:rPr>
            </w:pPr>
            <w:r w:rsidRPr="00AB4FDB">
              <w:rPr>
                <w:color w:val="000000"/>
                <w:sz w:val="22"/>
                <w:szCs w:val="22"/>
              </w:rPr>
              <w:t>Pr4</w:t>
            </w:r>
          </w:p>
        </w:tc>
        <w:tc>
          <w:tcPr>
            <w:tcW w:w="6946" w:type="dxa"/>
          </w:tcPr>
          <w:p w14:paraId="714A9103" w14:textId="77777777" w:rsidR="00B81F44" w:rsidRPr="00AB4FDB" w:rsidRDefault="00B81F44" w:rsidP="009F131E">
            <w:pPr>
              <w:pStyle w:val="Default"/>
              <w:rPr>
                <w:iCs/>
              </w:rPr>
            </w:pPr>
            <w:r w:rsidRPr="00AB4FDB">
              <w:rPr>
                <w:iCs/>
              </w:rPr>
              <w:t xml:space="preserve">Podstawowe uwarunkowania zjawisk </w:t>
            </w:r>
            <w:r w:rsidR="009F131E">
              <w:rPr>
                <w:iCs/>
              </w:rPr>
              <w:t>r</w:t>
            </w:r>
            <w:r w:rsidR="004C6D4C" w:rsidRPr="00AB4FDB">
              <w:rPr>
                <w:iCs/>
              </w:rPr>
              <w:t xml:space="preserve">ynek i konkurencja </w:t>
            </w:r>
          </w:p>
        </w:tc>
        <w:tc>
          <w:tcPr>
            <w:tcW w:w="1447" w:type="dxa"/>
          </w:tcPr>
          <w:p w14:paraId="54AA155A" w14:textId="77777777" w:rsidR="00B81F44" w:rsidRPr="00AB4FDB" w:rsidRDefault="00B81F44" w:rsidP="00B81F4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B81F44" w:rsidRPr="00AB4FDB" w14:paraId="68DB9D77" w14:textId="77777777" w:rsidTr="001E53F6">
        <w:trPr>
          <w:trHeight w:val="347"/>
        </w:trPr>
        <w:tc>
          <w:tcPr>
            <w:tcW w:w="817" w:type="dxa"/>
          </w:tcPr>
          <w:p w14:paraId="140EC299" w14:textId="77777777" w:rsidR="00B81F44" w:rsidRPr="00AB4FDB" w:rsidRDefault="00B81F44" w:rsidP="00B81F44">
            <w:pPr>
              <w:rPr>
                <w:color w:val="000000"/>
              </w:rPr>
            </w:pPr>
            <w:r w:rsidRPr="00AB4FDB">
              <w:rPr>
                <w:color w:val="000000"/>
                <w:sz w:val="22"/>
                <w:szCs w:val="22"/>
              </w:rPr>
              <w:t>Pr5</w:t>
            </w:r>
          </w:p>
        </w:tc>
        <w:tc>
          <w:tcPr>
            <w:tcW w:w="6946" w:type="dxa"/>
          </w:tcPr>
          <w:p w14:paraId="154C215B" w14:textId="77777777" w:rsidR="00B81F44" w:rsidRPr="00AB4FDB" w:rsidRDefault="004C6D4C" w:rsidP="000C5A89">
            <w:pPr>
              <w:pStyle w:val="Default"/>
              <w:rPr>
                <w:iCs/>
              </w:rPr>
            </w:pPr>
            <w:r w:rsidRPr="00AB4FDB">
              <w:rPr>
                <w:iCs/>
              </w:rPr>
              <w:t>Strategia marketingowa (</w:t>
            </w:r>
            <w:hyperlink r:id="rId11" w:tooltip="Jak napisać plan marketingowy?" w:history="1">
              <w:r w:rsidRPr="00AB4FDB">
                <w:rPr>
                  <w:iCs/>
                </w:rPr>
                <w:t>plan marketingowy</w:t>
              </w:r>
            </w:hyperlink>
            <w:r w:rsidRPr="00AB4FDB">
              <w:rPr>
                <w:iCs/>
              </w:rPr>
              <w:t>)</w:t>
            </w:r>
          </w:p>
        </w:tc>
        <w:tc>
          <w:tcPr>
            <w:tcW w:w="1447" w:type="dxa"/>
          </w:tcPr>
          <w:p w14:paraId="24A85542" w14:textId="77777777" w:rsidR="00B81F44" w:rsidRPr="00AB4FDB" w:rsidRDefault="00AE3BAE" w:rsidP="00B81F4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B57D39" w:rsidRPr="00AB4FDB" w14:paraId="7BD7E9AE" w14:textId="77777777" w:rsidTr="00390B75">
        <w:tc>
          <w:tcPr>
            <w:tcW w:w="817" w:type="dxa"/>
          </w:tcPr>
          <w:p w14:paraId="4C34CBED" w14:textId="77777777" w:rsidR="00B57D39" w:rsidRPr="00AB4FDB" w:rsidRDefault="00B57D39" w:rsidP="00B57D39">
            <w:pPr>
              <w:rPr>
                <w:color w:val="000000"/>
              </w:rPr>
            </w:pPr>
            <w:r w:rsidRPr="00AB4FDB">
              <w:rPr>
                <w:color w:val="000000"/>
                <w:sz w:val="22"/>
                <w:szCs w:val="22"/>
              </w:rPr>
              <w:t>Pr6</w:t>
            </w:r>
          </w:p>
        </w:tc>
        <w:tc>
          <w:tcPr>
            <w:tcW w:w="6946" w:type="dxa"/>
          </w:tcPr>
          <w:p w14:paraId="208019F1" w14:textId="77777777" w:rsidR="00B57D39" w:rsidRPr="00AB4FDB" w:rsidRDefault="00B57D39" w:rsidP="00B57D39">
            <w:pPr>
              <w:pStyle w:val="Default"/>
              <w:rPr>
                <w:iCs/>
              </w:rPr>
            </w:pPr>
            <w:r w:rsidRPr="00AB4FDB">
              <w:rPr>
                <w:iCs/>
              </w:rPr>
              <w:t xml:space="preserve">Przeprowadzanie analizy i dobór źródła finansowania </w:t>
            </w:r>
          </w:p>
        </w:tc>
        <w:tc>
          <w:tcPr>
            <w:tcW w:w="1447" w:type="dxa"/>
          </w:tcPr>
          <w:p w14:paraId="6D6FFA08" w14:textId="77777777" w:rsidR="00B57D39" w:rsidRPr="00AB4FDB" w:rsidRDefault="00A72BB4" w:rsidP="00B57D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B57D39" w:rsidRPr="00AB4FDB" w14:paraId="6EDD8F98" w14:textId="77777777" w:rsidTr="00390B75">
        <w:tc>
          <w:tcPr>
            <w:tcW w:w="817" w:type="dxa"/>
          </w:tcPr>
          <w:p w14:paraId="252CC441" w14:textId="77777777" w:rsidR="00B57D39" w:rsidRPr="00AB4FDB" w:rsidRDefault="00B57D39" w:rsidP="00B57D39">
            <w:pPr>
              <w:rPr>
                <w:color w:val="000000"/>
              </w:rPr>
            </w:pPr>
            <w:r w:rsidRPr="00AB4FDB">
              <w:rPr>
                <w:color w:val="000000"/>
                <w:sz w:val="22"/>
                <w:szCs w:val="22"/>
              </w:rPr>
              <w:t>Pr7</w:t>
            </w:r>
          </w:p>
        </w:tc>
        <w:tc>
          <w:tcPr>
            <w:tcW w:w="6946" w:type="dxa"/>
          </w:tcPr>
          <w:p w14:paraId="4171B7D2" w14:textId="77777777" w:rsidR="00B57D39" w:rsidRPr="00AB4FDB" w:rsidRDefault="00FD6EAD" w:rsidP="00D31F82">
            <w:pPr>
              <w:pStyle w:val="Default"/>
              <w:rPr>
                <w:iCs/>
              </w:rPr>
            </w:pPr>
            <w:r>
              <w:rPr>
                <w:iCs/>
              </w:rPr>
              <w:t>U</w:t>
            </w:r>
            <w:r w:rsidR="00B57D39" w:rsidRPr="00AB4FDB">
              <w:rPr>
                <w:iCs/>
              </w:rPr>
              <w:t xml:space="preserve">względnienie założeń koncepcyjnych biznesu </w:t>
            </w:r>
          </w:p>
        </w:tc>
        <w:tc>
          <w:tcPr>
            <w:tcW w:w="1447" w:type="dxa"/>
          </w:tcPr>
          <w:p w14:paraId="42A5D4B2" w14:textId="77777777" w:rsidR="00B57D39" w:rsidRPr="00AB4FDB" w:rsidRDefault="00F74841" w:rsidP="00B57D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B57D39" w:rsidRPr="00AB4FDB" w14:paraId="0DD251E4" w14:textId="77777777" w:rsidTr="00390B75">
        <w:tc>
          <w:tcPr>
            <w:tcW w:w="817" w:type="dxa"/>
          </w:tcPr>
          <w:p w14:paraId="44DABFBE" w14:textId="77777777" w:rsidR="00B57D39" w:rsidRPr="00AB4FDB" w:rsidRDefault="00B57D39" w:rsidP="00B57D39">
            <w:pPr>
              <w:rPr>
                <w:color w:val="000000"/>
              </w:rPr>
            </w:pPr>
            <w:r w:rsidRPr="00AB4FDB">
              <w:rPr>
                <w:color w:val="000000"/>
                <w:sz w:val="22"/>
                <w:szCs w:val="22"/>
              </w:rPr>
              <w:t>P8</w:t>
            </w:r>
          </w:p>
        </w:tc>
        <w:tc>
          <w:tcPr>
            <w:tcW w:w="6946" w:type="dxa"/>
          </w:tcPr>
          <w:p w14:paraId="16FAA9E0" w14:textId="77777777" w:rsidR="00B57D39" w:rsidRPr="00AB4FDB" w:rsidRDefault="00B57D39" w:rsidP="00B57D39">
            <w:pPr>
              <w:pStyle w:val="Default"/>
              <w:rPr>
                <w:iCs/>
              </w:rPr>
            </w:pPr>
            <w:r w:rsidRPr="00AB4FDB">
              <w:rPr>
                <w:iCs/>
              </w:rPr>
              <w:t>Zestawienia problemowe danych finansowych -</w:t>
            </w:r>
            <w:hyperlink r:id="rId12" w:tooltip="Jak sporządzić plan finansowy?" w:history="1">
              <w:r w:rsidRPr="00AB4FDB">
                <w:rPr>
                  <w:iCs/>
                </w:rPr>
                <w:t>Plan finansowy</w:t>
              </w:r>
            </w:hyperlink>
          </w:p>
        </w:tc>
        <w:tc>
          <w:tcPr>
            <w:tcW w:w="1447" w:type="dxa"/>
          </w:tcPr>
          <w:p w14:paraId="2953C5A7" w14:textId="77777777" w:rsidR="00B57D39" w:rsidRPr="00AB4FDB" w:rsidRDefault="005C0BCD" w:rsidP="00B57D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B57D39" w:rsidRPr="00AB4FDB" w14:paraId="48EB4244" w14:textId="77777777" w:rsidTr="00390B75">
        <w:tc>
          <w:tcPr>
            <w:tcW w:w="817" w:type="dxa"/>
          </w:tcPr>
          <w:p w14:paraId="589C5079" w14:textId="77777777" w:rsidR="00B57D39" w:rsidRPr="00AB4FDB" w:rsidRDefault="00B57D39" w:rsidP="00B57D39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P9</w:t>
            </w:r>
          </w:p>
        </w:tc>
        <w:tc>
          <w:tcPr>
            <w:tcW w:w="6946" w:type="dxa"/>
          </w:tcPr>
          <w:p w14:paraId="7FC81815" w14:textId="77777777" w:rsidR="00B57D39" w:rsidRPr="00AB4FDB" w:rsidRDefault="005C0BCD" w:rsidP="00F74841">
            <w:pPr>
              <w:pStyle w:val="Default"/>
              <w:rPr>
                <w:iCs/>
              </w:rPr>
            </w:pPr>
            <w:r w:rsidRPr="00AB4FDB">
              <w:t>Projekt zaprojektowania nowego przedsięwzięcia gospodarczego i przygotowania poszczególnych elementów biznes planu</w:t>
            </w:r>
          </w:p>
        </w:tc>
        <w:tc>
          <w:tcPr>
            <w:tcW w:w="1447" w:type="dxa"/>
          </w:tcPr>
          <w:p w14:paraId="3A50CD93" w14:textId="77777777" w:rsidR="00B57D39" w:rsidRPr="00AB4FDB" w:rsidRDefault="00786729" w:rsidP="00B57D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B57D39" w:rsidRPr="00AB4FDB" w14:paraId="477AB73C" w14:textId="77777777" w:rsidTr="00390B75">
        <w:tc>
          <w:tcPr>
            <w:tcW w:w="817" w:type="dxa"/>
          </w:tcPr>
          <w:p w14:paraId="0459F795" w14:textId="77777777" w:rsidR="00B57D39" w:rsidRPr="00AB4FDB" w:rsidRDefault="00B57D39" w:rsidP="00B57D39">
            <w:pPr>
              <w:rPr>
                <w:color w:val="000000"/>
              </w:rPr>
            </w:pPr>
            <w:r w:rsidRPr="00AB4FDB">
              <w:rPr>
                <w:color w:val="000000"/>
                <w:sz w:val="22"/>
                <w:szCs w:val="22"/>
              </w:rPr>
              <w:t>Pr9</w:t>
            </w:r>
          </w:p>
        </w:tc>
        <w:tc>
          <w:tcPr>
            <w:tcW w:w="6946" w:type="dxa"/>
          </w:tcPr>
          <w:p w14:paraId="0A7BD08B" w14:textId="77777777" w:rsidR="00B57D39" w:rsidRPr="00AB4FDB" w:rsidRDefault="00B57D39" w:rsidP="00B57D39">
            <w:pPr>
              <w:pStyle w:val="Default"/>
              <w:rPr>
                <w:sz w:val="22"/>
                <w:szCs w:val="22"/>
              </w:rPr>
            </w:pPr>
            <w:r w:rsidRPr="00AB4FDB">
              <w:rPr>
                <w:sz w:val="23"/>
                <w:szCs w:val="23"/>
              </w:rPr>
              <w:t xml:space="preserve">Obrona projektu </w:t>
            </w:r>
          </w:p>
        </w:tc>
        <w:tc>
          <w:tcPr>
            <w:tcW w:w="1447" w:type="dxa"/>
          </w:tcPr>
          <w:p w14:paraId="4AFC2DED" w14:textId="77777777" w:rsidR="00B57D39" w:rsidRPr="00AB4FDB" w:rsidRDefault="00F74841" w:rsidP="00B57D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B57D39" w:rsidRPr="00AB4FDB" w14:paraId="4BA1961C" w14:textId="77777777" w:rsidTr="00390B75">
        <w:tc>
          <w:tcPr>
            <w:tcW w:w="817" w:type="dxa"/>
          </w:tcPr>
          <w:p w14:paraId="49D46657" w14:textId="77777777" w:rsidR="00B57D39" w:rsidRPr="00AB4FDB" w:rsidRDefault="00B57D39" w:rsidP="00B57D39">
            <w:pPr>
              <w:rPr>
                <w:color w:val="000000"/>
              </w:rPr>
            </w:pPr>
          </w:p>
        </w:tc>
        <w:tc>
          <w:tcPr>
            <w:tcW w:w="6946" w:type="dxa"/>
          </w:tcPr>
          <w:p w14:paraId="746706DF" w14:textId="77777777" w:rsidR="00B57D39" w:rsidRPr="00AB4FDB" w:rsidRDefault="00B57D39" w:rsidP="00B57D39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2F7F8F1A" w14:textId="77777777" w:rsidR="00B57D39" w:rsidRPr="00AB4FDB" w:rsidRDefault="00DF6293" w:rsidP="00B57D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14:paraId="11089CD2" w14:textId="77777777" w:rsidR="00252DBF" w:rsidRPr="00AB4FDB" w:rsidRDefault="00252D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AB4FDB" w14:paraId="29B3F2CA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4E64E" w14:textId="77777777" w:rsidR="009A3831" w:rsidRPr="00AB4FDB" w:rsidRDefault="00034144" w:rsidP="008F1AD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AB4FDB">
              <w:rPr>
                <w:color w:val="000000"/>
              </w:rPr>
              <w:t xml:space="preserve">STOSOWANE </w:t>
            </w:r>
            <w:r w:rsidR="009A3831" w:rsidRPr="00AB4FDB">
              <w:rPr>
                <w:color w:val="000000"/>
              </w:rPr>
              <w:t>NARZĘDZIA DYDAKTYCZNE</w:t>
            </w:r>
          </w:p>
        </w:tc>
      </w:tr>
      <w:tr w:rsidR="009A3831" w:rsidRPr="00AB4FDB" w14:paraId="53A5D7AC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5E88D" w14:textId="77777777" w:rsidR="0085533D" w:rsidRPr="00AB4FDB" w:rsidRDefault="00DC5082" w:rsidP="0085533D">
            <w:pPr>
              <w:rPr>
                <w:color w:val="000000"/>
              </w:rPr>
            </w:pPr>
            <w:r w:rsidRPr="00AB4FDB">
              <w:rPr>
                <w:color w:val="000000"/>
              </w:rPr>
              <w:t>N</w:t>
            </w:r>
            <w:r w:rsidR="007358EE" w:rsidRPr="00AB4FDB">
              <w:rPr>
                <w:color w:val="000000"/>
              </w:rPr>
              <w:t>1.</w:t>
            </w:r>
            <w:r w:rsidR="00084D06" w:rsidRPr="00AB4FDB">
              <w:rPr>
                <w:color w:val="000000"/>
                <w:sz w:val="23"/>
                <w:szCs w:val="23"/>
              </w:rPr>
              <w:t xml:space="preserve"> </w:t>
            </w:r>
            <w:r w:rsidR="00AE3BAE" w:rsidRPr="00AB4FDB">
              <w:rPr>
                <w:color w:val="000000"/>
                <w:sz w:val="23"/>
                <w:szCs w:val="23"/>
              </w:rPr>
              <w:t>P</w:t>
            </w:r>
            <w:r w:rsidR="00084D06" w:rsidRPr="00AB4FDB">
              <w:rPr>
                <w:color w:val="000000"/>
                <w:sz w:val="23"/>
                <w:szCs w:val="23"/>
              </w:rPr>
              <w:t>rezentacja</w:t>
            </w:r>
            <w:r w:rsidR="00AE3BAE" w:rsidRPr="00AB4FDB">
              <w:rPr>
                <w:color w:val="000000"/>
                <w:sz w:val="23"/>
                <w:szCs w:val="23"/>
              </w:rPr>
              <w:t xml:space="preserve"> </w:t>
            </w:r>
            <w:r w:rsidR="00AE3BAE" w:rsidRPr="00AB4FDB">
              <w:rPr>
                <w:color w:val="000000"/>
                <w:sz w:val="22"/>
                <w:szCs w:val="22"/>
              </w:rPr>
              <w:t xml:space="preserve">multimedialna </w:t>
            </w:r>
            <w:r w:rsidR="00AE3BAE" w:rsidRPr="00AB4FDB">
              <w:rPr>
                <w:color w:val="000000"/>
                <w:sz w:val="23"/>
                <w:szCs w:val="23"/>
              </w:rPr>
              <w:t>case stady</w:t>
            </w:r>
            <w:r w:rsidR="00084D06" w:rsidRPr="00AB4FDB">
              <w:rPr>
                <w:color w:val="000000"/>
                <w:sz w:val="23"/>
                <w:szCs w:val="23"/>
              </w:rPr>
              <w:t xml:space="preserve"> z zastosowaniem projektora</w:t>
            </w:r>
          </w:p>
          <w:p w14:paraId="016759C5" w14:textId="77777777" w:rsidR="00084D06" w:rsidRPr="00AB4FDB" w:rsidRDefault="00084D06" w:rsidP="00084D06">
            <w:pPr>
              <w:pStyle w:val="Default"/>
              <w:rPr>
                <w:sz w:val="23"/>
                <w:szCs w:val="23"/>
              </w:rPr>
            </w:pPr>
            <w:r w:rsidRPr="00AB4FDB">
              <w:rPr>
                <w:sz w:val="23"/>
                <w:szCs w:val="23"/>
              </w:rPr>
              <w:t xml:space="preserve">N2. </w:t>
            </w:r>
            <w:r w:rsidR="00AE3BAE" w:rsidRPr="00AB4FDB">
              <w:rPr>
                <w:sz w:val="22"/>
                <w:szCs w:val="22"/>
              </w:rPr>
              <w:t>Konsultacje</w:t>
            </w:r>
            <w:r w:rsidR="00AE3BAE" w:rsidRPr="00AB4FDB">
              <w:rPr>
                <w:sz w:val="23"/>
                <w:szCs w:val="23"/>
              </w:rPr>
              <w:t xml:space="preserve"> </w:t>
            </w:r>
          </w:p>
          <w:p w14:paraId="74EB8772" w14:textId="77777777" w:rsidR="00AE3BAE" w:rsidRPr="00AB4FDB" w:rsidRDefault="00084D06" w:rsidP="00AC61C1">
            <w:pPr>
              <w:pStyle w:val="Default"/>
              <w:rPr>
                <w:sz w:val="22"/>
                <w:szCs w:val="22"/>
              </w:rPr>
            </w:pPr>
            <w:r w:rsidRPr="00AB4FDB">
              <w:rPr>
                <w:sz w:val="23"/>
                <w:szCs w:val="23"/>
              </w:rPr>
              <w:lastRenderedPageBreak/>
              <w:t>N</w:t>
            </w:r>
            <w:r w:rsidR="00096178" w:rsidRPr="00AB4FDB">
              <w:rPr>
                <w:sz w:val="23"/>
                <w:szCs w:val="23"/>
              </w:rPr>
              <w:t>3</w:t>
            </w:r>
            <w:r w:rsidRPr="00AB4FDB">
              <w:rPr>
                <w:sz w:val="23"/>
                <w:szCs w:val="23"/>
              </w:rPr>
              <w:t xml:space="preserve">. </w:t>
            </w:r>
            <w:r w:rsidR="00AE3BAE" w:rsidRPr="00AB4FDB">
              <w:rPr>
                <w:sz w:val="22"/>
                <w:szCs w:val="22"/>
              </w:rPr>
              <w:t xml:space="preserve">Prezentacja pracy diagnostycznej </w:t>
            </w:r>
          </w:p>
          <w:p w14:paraId="0AB8190E" w14:textId="77777777" w:rsidR="007358EE" w:rsidRPr="00AB4FDB" w:rsidRDefault="00084D06" w:rsidP="00096178">
            <w:pPr>
              <w:rPr>
                <w:color w:val="000000"/>
              </w:rPr>
            </w:pPr>
            <w:r w:rsidRPr="00AB4FDB">
              <w:rPr>
                <w:color w:val="000000"/>
                <w:sz w:val="23"/>
                <w:szCs w:val="23"/>
              </w:rPr>
              <w:t>N</w:t>
            </w:r>
            <w:r w:rsidR="00096178" w:rsidRPr="00AB4FDB">
              <w:rPr>
                <w:color w:val="000000"/>
                <w:sz w:val="23"/>
                <w:szCs w:val="23"/>
              </w:rPr>
              <w:t>4</w:t>
            </w:r>
            <w:r w:rsidRPr="00AB4FDB">
              <w:rPr>
                <w:color w:val="000000"/>
                <w:sz w:val="23"/>
                <w:szCs w:val="23"/>
              </w:rPr>
              <w:t>. Dyskusja efektów (ew. przyczyn porażki) w trakcie prezentacji wyników pracy studenta</w:t>
            </w:r>
          </w:p>
        </w:tc>
      </w:tr>
    </w:tbl>
    <w:p w14:paraId="1C4FB40F" w14:textId="77777777" w:rsidR="00AE3BAE" w:rsidRPr="00AB4FDB" w:rsidRDefault="00AE3BAE">
      <w:pPr>
        <w:rPr>
          <w:color w:val="000000"/>
          <w:sz w:val="12"/>
          <w:szCs w:val="12"/>
        </w:rPr>
      </w:pPr>
    </w:p>
    <w:p w14:paraId="38BB5D5F" w14:textId="77777777" w:rsidR="007333C4" w:rsidRPr="00AB4FDB" w:rsidRDefault="007333C4" w:rsidP="007333C4">
      <w:pPr>
        <w:jc w:val="center"/>
        <w:rPr>
          <w:b/>
          <w:color w:val="000000"/>
          <w:sz w:val="22"/>
          <w:szCs w:val="22"/>
        </w:rPr>
      </w:pPr>
      <w:r w:rsidRPr="00AB4FDB">
        <w:rPr>
          <w:b/>
          <w:color w:val="000000"/>
          <w:sz w:val="22"/>
          <w:szCs w:val="22"/>
        </w:rPr>
        <w:t xml:space="preserve">OCENA OSIĄGNIĘCIA </w:t>
      </w:r>
      <w:r w:rsidR="00C1459D" w:rsidRPr="00AB4FDB">
        <w:rPr>
          <w:b/>
          <w:color w:val="000000"/>
          <w:sz w:val="22"/>
          <w:szCs w:val="22"/>
        </w:rPr>
        <w:t xml:space="preserve">PRZEDMIOTOWYCH </w:t>
      </w:r>
      <w:r w:rsidRPr="00AB4FDB">
        <w:rPr>
          <w:b/>
          <w:color w:val="000000"/>
          <w:sz w:val="22"/>
          <w:szCs w:val="22"/>
        </w:rPr>
        <w:t xml:space="preserve">EFEKTÓW </w:t>
      </w:r>
      <w:r w:rsidR="00AB33CE" w:rsidRPr="00AB4FDB">
        <w:rPr>
          <w:b/>
          <w:color w:val="000000"/>
          <w:sz w:val="22"/>
          <w:szCs w:val="22"/>
        </w:rPr>
        <w:t>UCZ</w:t>
      </w:r>
      <w:r w:rsidRPr="00AB4FDB">
        <w:rPr>
          <w:b/>
          <w:color w:val="000000"/>
          <w:sz w:val="22"/>
          <w:szCs w:val="22"/>
        </w:rPr>
        <w:t>ENIA</w:t>
      </w:r>
      <w:r w:rsidR="00AB33CE" w:rsidRPr="00AB4FDB">
        <w:rPr>
          <w:b/>
          <w:color w:val="000000"/>
          <w:sz w:val="22"/>
          <w:szCs w:val="22"/>
        </w:rPr>
        <w:t xml:space="preserve">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078"/>
        <w:gridCol w:w="4498"/>
      </w:tblGrid>
      <w:tr w:rsidR="007333C4" w:rsidRPr="00AB4FDB" w14:paraId="1767FAEC" w14:textId="77777777" w:rsidTr="00445A01">
        <w:tc>
          <w:tcPr>
            <w:tcW w:w="2518" w:type="dxa"/>
          </w:tcPr>
          <w:p w14:paraId="06F9C8A7" w14:textId="77777777" w:rsidR="007333C4" w:rsidRPr="00AB4FDB" w:rsidRDefault="007333C4" w:rsidP="009D49C5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b/>
                <w:color w:val="000000"/>
                <w:sz w:val="22"/>
                <w:szCs w:val="22"/>
              </w:rPr>
              <w:t>Ocen</w:t>
            </w:r>
            <w:r w:rsidR="009D49C5" w:rsidRPr="00AB4FDB">
              <w:rPr>
                <w:b/>
                <w:color w:val="000000"/>
                <w:sz w:val="22"/>
                <w:szCs w:val="22"/>
              </w:rPr>
              <w:t>y</w:t>
            </w:r>
            <w:r w:rsidR="009D49C5" w:rsidRPr="00AB4FDB">
              <w:rPr>
                <w:b/>
                <w:bCs/>
                <w:color w:val="000000"/>
              </w:rPr>
              <w:t xml:space="preserve"> </w:t>
            </w:r>
            <w:r w:rsidR="009D49C5" w:rsidRPr="00AB4FDB">
              <w:rPr>
                <w:bCs/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3793588E" w14:textId="77777777" w:rsidR="007333C4" w:rsidRPr="00AB4FDB" w:rsidRDefault="007333C4" w:rsidP="00D637EA">
            <w:pPr>
              <w:jc w:val="center"/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 xml:space="preserve">Numer efektu </w:t>
            </w:r>
            <w:r w:rsidR="00AB33CE" w:rsidRPr="00AB4FDB">
              <w:rPr>
                <w:color w:val="000000"/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2AB907AB" w14:textId="77777777" w:rsidR="007333C4" w:rsidRPr="00AB4FDB" w:rsidRDefault="007333C4" w:rsidP="00AB33CE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 xml:space="preserve">Sposób oceny osiągnięcia efektu </w:t>
            </w:r>
            <w:r w:rsidR="00AB33CE" w:rsidRPr="00AB4FDB">
              <w:rPr>
                <w:color w:val="000000"/>
                <w:sz w:val="22"/>
                <w:szCs w:val="22"/>
              </w:rPr>
              <w:t>uczenia się</w:t>
            </w:r>
          </w:p>
        </w:tc>
      </w:tr>
      <w:tr w:rsidR="007333C4" w:rsidRPr="00AB4FDB" w14:paraId="27F7AF72" w14:textId="77777777" w:rsidTr="00445A01">
        <w:tc>
          <w:tcPr>
            <w:tcW w:w="2518" w:type="dxa"/>
          </w:tcPr>
          <w:p w14:paraId="0B11F45F" w14:textId="77777777" w:rsidR="007333C4" w:rsidRPr="00AB4FDB" w:rsidRDefault="009D49C5" w:rsidP="007C72CA">
            <w:pPr>
              <w:rPr>
                <w:color w:val="000000"/>
              </w:rPr>
            </w:pPr>
            <w:r w:rsidRPr="00AB4FDB">
              <w:rPr>
                <w:color w:val="000000"/>
              </w:rPr>
              <w:t>F1</w:t>
            </w:r>
          </w:p>
        </w:tc>
        <w:tc>
          <w:tcPr>
            <w:tcW w:w="2126" w:type="dxa"/>
          </w:tcPr>
          <w:p w14:paraId="4AD8A2AC" w14:textId="110446F2" w:rsidR="00D637EA" w:rsidRPr="00765404" w:rsidRDefault="00CA1526" w:rsidP="00D637EA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PEU</w:t>
            </w:r>
            <w:r w:rsidR="00084D06" w:rsidRPr="00765404">
              <w:rPr>
                <w:sz w:val="20"/>
                <w:szCs w:val="23"/>
              </w:rPr>
              <w:t>_W01</w:t>
            </w:r>
          </w:p>
          <w:p w14:paraId="73E5893B" w14:textId="00EB843C" w:rsidR="00D637EA" w:rsidRPr="00765404" w:rsidRDefault="00CA1526" w:rsidP="00D637EA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PEU</w:t>
            </w:r>
            <w:r w:rsidR="00084D06" w:rsidRPr="00765404">
              <w:rPr>
                <w:sz w:val="20"/>
                <w:szCs w:val="23"/>
              </w:rPr>
              <w:t>_W02</w:t>
            </w:r>
          </w:p>
          <w:p w14:paraId="47CE9A17" w14:textId="3E331066" w:rsidR="007333C4" w:rsidRPr="00765404" w:rsidRDefault="00CA1526" w:rsidP="00D637EA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3"/>
              </w:rPr>
              <w:t>PEU</w:t>
            </w:r>
            <w:r w:rsidR="004F5FA1" w:rsidRPr="00765404">
              <w:rPr>
                <w:color w:val="000000"/>
                <w:sz w:val="20"/>
                <w:szCs w:val="23"/>
              </w:rPr>
              <w:t>_W03</w:t>
            </w:r>
          </w:p>
        </w:tc>
        <w:tc>
          <w:tcPr>
            <w:tcW w:w="4642" w:type="dxa"/>
          </w:tcPr>
          <w:p w14:paraId="5BFA2F5B" w14:textId="77777777" w:rsidR="007333C4" w:rsidRPr="00AB4FDB" w:rsidRDefault="00AE3BAE" w:rsidP="00AE3BAE">
            <w:pPr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 xml:space="preserve">Udział w dyskusjach problemowych </w:t>
            </w:r>
          </w:p>
        </w:tc>
      </w:tr>
      <w:tr w:rsidR="00521761" w:rsidRPr="00AB4FDB" w14:paraId="2B88F6BC" w14:textId="77777777" w:rsidTr="00445A01">
        <w:tc>
          <w:tcPr>
            <w:tcW w:w="2518" w:type="dxa"/>
          </w:tcPr>
          <w:p w14:paraId="641265C7" w14:textId="77777777" w:rsidR="00521761" w:rsidRPr="00AB4FDB" w:rsidRDefault="00521761" w:rsidP="00521761">
            <w:pPr>
              <w:rPr>
                <w:color w:val="000000"/>
              </w:rPr>
            </w:pPr>
            <w:r w:rsidRPr="00AB4FDB">
              <w:rPr>
                <w:color w:val="000000"/>
              </w:rPr>
              <w:t>F2</w:t>
            </w:r>
          </w:p>
        </w:tc>
        <w:tc>
          <w:tcPr>
            <w:tcW w:w="2126" w:type="dxa"/>
          </w:tcPr>
          <w:p w14:paraId="30D77A6E" w14:textId="195578A2" w:rsidR="00521761" w:rsidRPr="00765404" w:rsidRDefault="00CA1526" w:rsidP="00521761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PEU</w:t>
            </w:r>
            <w:r w:rsidR="00521761" w:rsidRPr="00765404">
              <w:rPr>
                <w:sz w:val="20"/>
                <w:szCs w:val="23"/>
              </w:rPr>
              <w:t>_U01</w:t>
            </w:r>
          </w:p>
          <w:p w14:paraId="5580A075" w14:textId="7EBB5F9E" w:rsidR="00521761" w:rsidRPr="00765404" w:rsidRDefault="00CA1526" w:rsidP="00521761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PEU</w:t>
            </w:r>
            <w:r w:rsidR="00521761" w:rsidRPr="00765404">
              <w:rPr>
                <w:sz w:val="20"/>
                <w:szCs w:val="23"/>
              </w:rPr>
              <w:t>_U02</w:t>
            </w:r>
          </w:p>
          <w:p w14:paraId="429881D2" w14:textId="20541678" w:rsidR="00AE3BAE" w:rsidRPr="00765404" w:rsidRDefault="00CA1526" w:rsidP="00AE3BAE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PEU</w:t>
            </w:r>
            <w:r w:rsidR="00AE3BAE" w:rsidRPr="00765404">
              <w:rPr>
                <w:sz w:val="20"/>
                <w:szCs w:val="23"/>
              </w:rPr>
              <w:t>_U03</w:t>
            </w:r>
          </w:p>
        </w:tc>
        <w:tc>
          <w:tcPr>
            <w:tcW w:w="4642" w:type="dxa"/>
          </w:tcPr>
          <w:p w14:paraId="6FB91C8B" w14:textId="77777777" w:rsidR="00521761" w:rsidRPr="00AB4FDB" w:rsidRDefault="00FD61A3" w:rsidP="00AE3BAE">
            <w:pPr>
              <w:pStyle w:val="Default"/>
              <w:rPr>
                <w:sz w:val="22"/>
                <w:szCs w:val="22"/>
              </w:rPr>
            </w:pPr>
            <w:r w:rsidRPr="00AB4FDB">
              <w:rPr>
                <w:sz w:val="22"/>
                <w:szCs w:val="22"/>
              </w:rPr>
              <w:t>Ocena stopnia zrozumienia zagadnienia</w:t>
            </w:r>
          </w:p>
        </w:tc>
      </w:tr>
      <w:tr w:rsidR="00AE3BAE" w:rsidRPr="00AB4FDB" w14:paraId="5CC93AFF" w14:textId="77777777" w:rsidTr="00445A01">
        <w:tc>
          <w:tcPr>
            <w:tcW w:w="2518" w:type="dxa"/>
          </w:tcPr>
          <w:p w14:paraId="406E560D" w14:textId="77777777" w:rsidR="00AE3BAE" w:rsidRPr="00AB4FDB" w:rsidRDefault="00AE3BAE" w:rsidP="00521761">
            <w:pPr>
              <w:rPr>
                <w:color w:val="000000"/>
              </w:rPr>
            </w:pPr>
            <w:r w:rsidRPr="00AB4FDB">
              <w:rPr>
                <w:color w:val="000000"/>
              </w:rPr>
              <w:t>F3</w:t>
            </w:r>
          </w:p>
        </w:tc>
        <w:tc>
          <w:tcPr>
            <w:tcW w:w="2126" w:type="dxa"/>
          </w:tcPr>
          <w:p w14:paraId="63E7FCB3" w14:textId="6823E727" w:rsidR="00AE3BAE" w:rsidRPr="00765404" w:rsidRDefault="00CA1526" w:rsidP="00AE3BAE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PEU</w:t>
            </w:r>
            <w:r w:rsidR="00AE3BAE" w:rsidRPr="00765404">
              <w:rPr>
                <w:sz w:val="20"/>
                <w:szCs w:val="23"/>
              </w:rPr>
              <w:t>_U01</w:t>
            </w:r>
          </w:p>
          <w:p w14:paraId="55D63FE9" w14:textId="567DA1B5" w:rsidR="00AE3BAE" w:rsidRPr="00765404" w:rsidRDefault="00CA1526" w:rsidP="00AE3BAE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PEU</w:t>
            </w:r>
            <w:r w:rsidR="00AE3BAE" w:rsidRPr="00765404">
              <w:rPr>
                <w:sz w:val="20"/>
                <w:szCs w:val="23"/>
              </w:rPr>
              <w:t>_U02</w:t>
            </w:r>
          </w:p>
          <w:p w14:paraId="175EA22B" w14:textId="30A0A590" w:rsidR="00AE3BAE" w:rsidRPr="00765404" w:rsidRDefault="00CA1526" w:rsidP="00AE3BAE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PEU</w:t>
            </w:r>
            <w:r w:rsidR="00AE3BAE" w:rsidRPr="00765404">
              <w:rPr>
                <w:sz w:val="20"/>
                <w:szCs w:val="23"/>
              </w:rPr>
              <w:t>_U03</w:t>
            </w:r>
          </w:p>
        </w:tc>
        <w:tc>
          <w:tcPr>
            <w:tcW w:w="4642" w:type="dxa"/>
          </w:tcPr>
          <w:p w14:paraId="247FFAE7" w14:textId="77777777" w:rsidR="00AE3BAE" w:rsidRPr="00AB4FDB" w:rsidRDefault="00FD61A3" w:rsidP="00AE3BAE">
            <w:pPr>
              <w:pStyle w:val="Default"/>
              <w:rPr>
                <w:sz w:val="22"/>
                <w:szCs w:val="22"/>
              </w:rPr>
            </w:pPr>
            <w:r w:rsidRPr="00AB4FDB">
              <w:rPr>
                <w:sz w:val="22"/>
                <w:szCs w:val="22"/>
              </w:rPr>
              <w:t>Przygotowanie pracy diagnostycznej w postaci projektu</w:t>
            </w:r>
          </w:p>
        </w:tc>
      </w:tr>
      <w:tr w:rsidR="00521761" w:rsidRPr="00AB4FDB" w14:paraId="16E70E9F" w14:textId="77777777" w:rsidTr="00445A01">
        <w:tc>
          <w:tcPr>
            <w:tcW w:w="2518" w:type="dxa"/>
          </w:tcPr>
          <w:p w14:paraId="2EE922A1" w14:textId="77777777" w:rsidR="00521761" w:rsidRPr="00AB4FDB" w:rsidRDefault="00AE3BAE" w:rsidP="00521761">
            <w:pPr>
              <w:rPr>
                <w:color w:val="000000"/>
              </w:rPr>
            </w:pPr>
            <w:r w:rsidRPr="00AB4FDB">
              <w:rPr>
                <w:color w:val="000000"/>
              </w:rPr>
              <w:t>F4</w:t>
            </w:r>
          </w:p>
        </w:tc>
        <w:tc>
          <w:tcPr>
            <w:tcW w:w="2126" w:type="dxa"/>
          </w:tcPr>
          <w:p w14:paraId="40E233BC" w14:textId="738547BD" w:rsidR="00AE3BAE" w:rsidRPr="00765404" w:rsidRDefault="00CA1526" w:rsidP="00AE3BAE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PEU</w:t>
            </w:r>
            <w:r w:rsidR="00AE3BAE" w:rsidRPr="00765404">
              <w:rPr>
                <w:sz w:val="20"/>
                <w:szCs w:val="23"/>
              </w:rPr>
              <w:t>_U01</w:t>
            </w:r>
          </w:p>
          <w:p w14:paraId="40E78472" w14:textId="29956543" w:rsidR="00AE3BAE" w:rsidRPr="00765404" w:rsidRDefault="00CA1526" w:rsidP="00AE3BAE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PEU</w:t>
            </w:r>
            <w:r w:rsidR="00AE3BAE" w:rsidRPr="00765404">
              <w:rPr>
                <w:sz w:val="20"/>
                <w:szCs w:val="23"/>
              </w:rPr>
              <w:t>_U02</w:t>
            </w:r>
          </w:p>
          <w:p w14:paraId="0CD0D864" w14:textId="2492BD77" w:rsidR="00AE3BAE" w:rsidRPr="00765404" w:rsidRDefault="00CA1526" w:rsidP="00AE3BAE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PEU</w:t>
            </w:r>
            <w:r w:rsidR="00AE3BAE" w:rsidRPr="00765404">
              <w:rPr>
                <w:sz w:val="20"/>
                <w:szCs w:val="23"/>
              </w:rPr>
              <w:t>_U03</w:t>
            </w:r>
          </w:p>
          <w:p w14:paraId="430A390A" w14:textId="0D655BF9" w:rsidR="00521761" w:rsidRPr="00765404" w:rsidRDefault="00CA1526" w:rsidP="00AE3BAE">
            <w:pPr>
              <w:pStyle w:val="Default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PEU</w:t>
            </w:r>
            <w:r w:rsidR="00521761" w:rsidRPr="00765404">
              <w:rPr>
                <w:sz w:val="20"/>
                <w:szCs w:val="22"/>
              </w:rPr>
              <w:t>_ K01</w:t>
            </w:r>
          </w:p>
          <w:p w14:paraId="7A3AFDC2" w14:textId="26438FFD" w:rsidR="00521761" w:rsidRPr="00765404" w:rsidRDefault="00CA1526" w:rsidP="00521761">
            <w:pPr>
              <w:pStyle w:val="Default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PEU</w:t>
            </w:r>
            <w:r w:rsidR="00521761" w:rsidRPr="00765404">
              <w:rPr>
                <w:sz w:val="20"/>
                <w:szCs w:val="22"/>
              </w:rPr>
              <w:t>_ K02</w:t>
            </w:r>
          </w:p>
          <w:p w14:paraId="44260678" w14:textId="2186DCCC" w:rsidR="00521761" w:rsidRPr="00765404" w:rsidRDefault="00CA1526" w:rsidP="00521761">
            <w:pPr>
              <w:pStyle w:val="Default"/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2"/>
              </w:rPr>
              <w:t>PEU</w:t>
            </w:r>
            <w:r w:rsidR="00521761" w:rsidRPr="00765404">
              <w:rPr>
                <w:sz w:val="20"/>
                <w:szCs w:val="22"/>
              </w:rPr>
              <w:t>_ K03</w:t>
            </w:r>
          </w:p>
        </w:tc>
        <w:tc>
          <w:tcPr>
            <w:tcW w:w="4642" w:type="dxa"/>
          </w:tcPr>
          <w:p w14:paraId="01D30157" w14:textId="77777777" w:rsidR="00521761" w:rsidRPr="00AB4FDB" w:rsidRDefault="00AE3BAE" w:rsidP="00521761">
            <w:pPr>
              <w:pStyle w:val="Default"/>
              <w:rPr>
                <w:sz w:val="22"/>
                <w:szCs w:val="22"/>
              </w:rPr>
            </w:pPr>
            <w:r w:rsidRPr="00AB4FDB">
              <w:rPr>
                <w:sz w:val="22"/>
                <w:szCs w:val="22"/>
              </w:rPr>
              <w:t xml:space="preserve">Obrona projektu </w:t>
            </w:r>
          </w:p>
        </w:tc>
      </w:tr>
      <w:tr w:rsidR="00096178" w:rsidRPr="00AB4FDB" w14:paraId="5B36AF48" w14:textId="77777777" w:rsidTr="007C72CA">
        <w:tc>
          <w:tcPr>
            <w:tcW w:w="9286" w:type="dxa"/>
            <w:gridSpan w:val="3"/>
          </w:tcPr>
          <w:p w14:paraId="39289D17" w14:textId="77777777" w:rsidR="00096178" w:rsidRPr="00AB4FDB" w:rsidRDefault="00096178" w:rsidP="00096178">
            <w:pPr>
              <w:tabs>
                <w:tab w:val="left" w:pos="4545"/>
              </w:tabs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P (wykład) = kolokwium</w:t>
            </w:r>
          </w:p>
          <w:p w14:paraId="661F5617" w14:textId="77777777" w:rsidR="00096178" w:rsidRPr="00AB4FDB" w:rsidRDefault="00521761" w:rsidP="00096178">
            <w:pPr>
              <w:tabs>
                <w:tab w:val="left" w:pos="4545"/>
              </w:tabs>
              <w:rPr>
                <w:color w:val="000000"/>
                <w:sz w:val="22"/>
                <w:szCs w:val="22"/>
              </w:rPr>
            </w:pPr>
            <w:r w:rsidRPr="00AB4FDB">
              <w:rPr>
                <w:color w:val="000000"/>
                <w:sz w:val="22"/>
                <w:szCs w:val="22"/>
              </w:rPr>
              <w:t>P (</w:t>
            </w:r>
            <w:r w:rsidR="00FD61A3" w:rsidRPr="00AB4FDB">
              <w:rPr>
                <w:color w:val="000000"/>
                <w:sz w:val="22"/>
                <w:szCs w:val="22"/>
              </w:rPr>
              <w:t>projekt) = 0,2*</w:t>
            </w:r>
            <w:r w:rsidR="002F79B1" w:rsidRPr="00AB4FDB">
              <w:rPr>
                <w:color w:val="000000"/>
                <w:sz w:val="22"/>
                <w:szCs w:val="22"/>
              </w:rPr>
              <w:t>F</w:t>
            </w:r>
            <w:r w:rsidRPr="00AB4FDB">
              <w:rPr>
                <w:color w:val="000000"/>
                <w:sz w:val="22"/>
                <w:szCs w:val="22"/>
              </w:rPr>
              <w:t>1</w:t>
            </w:r>
            <w:r w:rsidR="00FD61A3" w:rsidRPr="00AB4FDB">
              <w:rPr>
                <w:color w:val="000000"/>
                <w:sz w:val="22"/>
                <w:szCs w:val="22"/>
              </w:rPr>
              <w:t>+0,3*F2+0,4*F3+0,1*F4</w:t>
            </w:r>
          </w:p>
        </w:tc>
      </w:tr>
    </w:tbl>
    <w:p w14:paraId="5BEF51D1" w14:textId="77777777" w:rsidR="00521761" w:rsidRPr="00AB4FDB" w:rsidRDefault="00521761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AB4FDB" w14:paraId="59FA12F2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2B804" w14:textId="77777777" w:rsidR="009A3831" w:rsidRPr="00AB4FDB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765404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096178" w:rsidRPr="00AB4FDB" w14:paraId="60D4B79A" w14:textId="77777777" w:rsidTr="00096178">
        <w:trPr>
          <w:trHeight w:val="26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B5AF2B" w14:textId="77777777" w:rsidR="002B5912" w:rsidRPr="00AB4FDB" w:rsidRDefault="002B5912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AB4FDB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14:paraId="7A0DFBFB" w14:textId="13069845" w:rsidR="00452B9A" w:rsidRPr="00AB4FDB" w:rsidRDefault="00CC4D04" w:rsidP="00FD61A3">
            <w:pPr>
              <w:pStyle w:val="Default"/>
            </w:pPr>
            <w:r>
              <w:t>[1] P</w:t>
            </w:r>
            <w:r w:rsidR="00452B9A" w:rsidRPr="00AB4FDB">
              <w:t>arkitna</w:t>
            </w:r>
            <w:r>
              <w:t xml:space="preserve">  A., </w:t>
            </w:r>
            <w:r w:rsidR="00452B9A" w:rsidRPr="00AB4FDB">
              <w:t>Tutaj</w:t>
            </w:r>
            <w:r>
              <w:t xml:space="preserve"> J.</w:t>
            </w:r>
            <w:r w:rsidR="00452B9A" w:rsidRPr="00AB4FDB">
              <w:t>, </w:t>
            </w:r>
            <w:r w:rsidR="00AD04F3" w:rsidRPr="00AB4FDB">
              <w:t>Urbańska</w:t>
            </w:r>
            <w:r>
              <w:t xml:space="preserve"> K.</w:t>
            </w:r>
            <w:r w:rsidR="00AD04F3" w:rsidRPr="00AB4FDB">
              <w:t xml:space="preserve">, </w:t>
            </w:r>
            <w:r w:rsidR="00DE5C60">
              <w:t xml:space="preserve">(2018) i (2019) </w:t>
            </w:r>
            <w:r w:rsidR="00AD04F3" w:rsidRPr="00AB4FDB">
              <w:t xml:space="preserve">Jak założyć i prowadzić działalność gospodarczą, cz.1 i 2, , </w:t>
            </w:r>
            <w:hyperlink r:id="rId13" w:tgtFrame="_blank" w:history="1">
              <w:r w:rsidR="00AD04F3" w:rsidRPr="00AB4FDB">
                <w:t>http://um.swidnica.pl/media/PAULA%20STRONA/poradnik_dzialanosc_w_PL_pl.pdf</w:t>
              </w:r>
            </w:hyperlink>
          </w:p>
          <w:p w14:paraId="0588B397" w14:textId="77777777" w:rsidR="00BB6CEE" w:rsidRPr="00AB4FDB" w:rsidRDefault="00FD61A3" w:rsidP="00FD61A3">
            <w:pPr>
              <w:pStyle w:val="Default"/>
            </w:pPr>
            <w:r w:rsidRPr="00AB4FDB">
              <w:t xml:space="preserve">[2] </w:t>
            </w:r>
            <w:r w:rsidR="006D762E" w:rsidRPr="00AB4FDB">
              <w:t>Korczyn, A. (2005). Jak opracować biznesplan? : Poradnik metodyczny dla przedsiębiorców Skierniewice: Wydawnictwo "Sigma".</w:t>
            </w:r>
          </w:p>
          <w:p w14:paraId="685E4E71" w14:textId="5E797009" w:rsidR="00BB6CEE" w:rsidRPr="00AB4FDB" w:rsidRDefault="00FD61A3" w:rsidP="00FD61A3">
            <w:pPr>
              <w:pStyle w:val="Default"/>
            </w:pPr>
            <w:r w:rsidRPr="00AB4FDB">
              <w:t xml:space="preserve">[3] </w:t>
            </w:r>
            <w:r w:rsidR="00BB6CEE" w:rsidRPr="00AB4FDB">
              <w:t>Tokarski, A., Wójcik, M., Tokarski, M</w:t>
            </w:r>
            <w:r w:rsidR="0059269D">
              <w:t>., (</w:t>
            </w:r>
            <w:r w:rsidR="00BB6CEE" w:rsidRPr="00AB4FDB">
              <w:t xml:space="preserve">2017). Jak solidnie przygotować profesjonalny biznesplan (Wyd. 4. zm. i rozszerz. ed.). Warszawa: Wydawca CeDeWu. </w:t>
            </w:r>
          </w:p>
          <w:p w14:paraId="04F433CC" w14:textId="7E0C59DB" w:rsidR="00FD61A3" w:rsidRPr="00AB4FDB" w:rsidRDefault="00FD61A3" w:rsidP="00035FA4">
            <w:pPr>
              <w:pStyle w:val="Default"/>
            </w:pPr>
            <w:r w:rsidRPr="00AB4FDB">
              <w:t xml:space="preserve">[4] </w:t>
            </w:r>
            <w:r w:rsidR="00A817BF">
              <w:t>Hermaniuk, T.,</w:t>
            </w:r>
            <w:r w:rsidR="0059269D" w:rsidRPr="00AB4FDB">
              <w:t xml:space="preserve"> (2014).  </w:t>
            </w:r>
            <w:r w:rsidR="00A817BF">
              <w:t xml:space="preserve"> </w:t>
            </w:r>
            <w:r w:rsidR="00BB6CEE" w:rsidRPr="00AB4FDB">
              <w:t>Biznesplan :</w:t>
            </w:r>
            <w:r w:rsidR="0059269D">
              <w:t xml:space="preserve"> Pytania i odpowiedzi. Warszawa,</w:t>
            </w:r>
            <w:r w:rsidR="00A817BF" w:rsidRPr="00AB4FDB">
              <w:t xml:space="preserve"> </w:t>
            </w:r>
            <w:r w:rsidR="00BB6CEE" w:rsidRPr="00AB4FDB">
              <w:t>Difin.</w:t>
            </w:r>
          </w:p>
          <w:p w14:paraId="2773DE6B" w14:textId="77777777" w:rsidR="002B5912" w:rsidRPr="00AB4FDB" w:rsidRDefault="002B5912" w:rsidP="002B5912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AB4FDB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14:paraId="23288963" w14:textId="4A4AAB89" w:rsidR="006D762E" w:rsidRPr="00AB4FDB" w:rsidRDefault="00FD61A3" w:rsidP="00FD61A3">
            <w:pPr>
              <w:pStyle w:val="Default"/>
            </w:pPr>
            <w:r w:rsidRPr="00AB4FDB">
              <w:rPr>
                <w:sz w:val="23"/>
                <w:szCs w:val="23"/>
              </w:rPr>
              <w:t>[1</w:t>
            </w:r>
            <w:r w:rsidRPr="00AB4FDB">
              <w:t xml:space="preserve">] </w:t>
            </w:r>
            <w:r w:rsidR="006D762E" w:rsidRPr="00AB4FDB">
              <w:t>Zdończyk</w:t>
            </w:r>
            <w:r w:rsidR="00AB1813">
              <w:t xml:space="preserve"> J. </w:t>
            </w:r>
            <w:r w:rsidR="006D762E" w:rsidRPr="00AB4FDB">
              <w:t xml:space="preserve"> (2008). Biznesplan. Wydawnictwo Wiedza i Praktyka. </w:t>
            </w:r>
          </w:p>
          <w:p w14:paraId="652B5EA0" w14:textId="59900BE8" w:rsidR="000D3F6E" w:rsidRPr="00AB4FDB" w:rsidRDefault="00FD61A3" w:rsidP="00FD61A3">
            <w:pPr>
              <w:pStyle w:val="Default"/>
            </w:pPr>
            <w:r w:rsidRPr="00AB4FDB">
              <w:t xml:space="preserve">[2] </w:t>
            </w:r>
            <w:r w:rsidR="000D3F6E" w:rsidRPr="00AB4FDB">
              <w:t>Konarzewska-Żuczek</w:t>
            </w:r>
            <w:r w:rsidR="00AB1813">
              <w:t xml:space="preserve"> A.</w:t>
            </w:r>
            <w:r w:rsidR="000D3F6E" w:rsidRPr="00AB4FDB">
              <w:t xml:space="preserve"> (2008). Zostań swoją szefową, czyli jak stworzyć i prowadzić własną firmę. Onepress. </w:t>
            </w:r>
          </w:p>
          <w:p w14:paraId="4BD9FACA" w14:textId="40AF3930" w:rsidR="00035FA4" w:rsidRPr="00AB4FDB" w:rsidRDefault="00FD61A3" w:rsidP="00FD61A3">
            <w:pPr>
              <w:pStyle w:val="Default"/>
            </w:pPr>
            <w:r w:rsidRPr="00AB4FDB">
              <w:t xml:space="preserve">[3] </w:t>
            </w:r>
            <w:r w:rsidR="00035FA4" w:rsidRPr="00AB4FDB">
              <w:t>Wieczorek</w:t>
            </w:r>
            <w:r w:rsidR="00AB1813">
              <w:t xml:space="preserve"> M.</w:t>
            </w:r>
            <w:r w:rsidR="00035FA4" w:rsidRPr="00AB4FDB">
              <w:t xml:space="preserve"> (2008). Prawo dla startupu. Onepress. </w:t>
            </w:r>
          </w:p>
          <w:p w14:paraId="0476E8FC" w14:textId="77777777" w:rsidR="002B5912" w:rsidRPr="00AB4FDB" w:rsidRDefault="00FD61A3" w:rsidP="00096178">
            <w:pPr>
              <w:pStyle w:val="Default"/>
            </w:pPr>
            <w:r w:rsidRPr="00AB4FDB">
              <w:t xml:space="preserve">[4] </w:t>
            </w:r>
            <w:r w:rsidR="00E905EC" w:rsidRPr="00AB4FDB">
              <w:t xml:space="preserve">Łagowska, K. (2014). Regulowana działalność gospodarcza a poszerzanie sfery wolności działalności gospodarczej. Prace Naukowe Uniwersytetu Ekonomicznego </w:t>
            </w:r>
            <w:r w:rsidR="00096178" w:rsidRPr="00AB4FDB">
              <w:t>w</w:t>
            </w:r>
            <w:r w:rsidR="00E905EC" w:rsidRPr="00AB4FDB">
              <w:t>e Wrocławiu, (372), Prace Naukowe Uniwersytetu Ekonomicznego we Wrocławiu, 2014, Issue 372.</w:t>
            </w:r>
          </w:p>
        </w:tc>
      </w:tr>
      <w:tr w:rsidR="009A3831" w:rsidRPr="00AB4FDB" w14:paraId="6C250368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487A7" w14:textId="77777777" w:rsidR="009A3831" w:rsidRPr="00AB4FDB" w:rsidRDefault="00C84573">
            <w:pPr>
              <w:snapToGrid w:val="0"/>
              <w:rPr>
                <w:b/>
                <w:bCs/>
                <w:color w:val="000000"/>
              </w:rPr>
            </w:pPr>
            <w:r w:rsidRPr="00AB4FDB">
              <w:rPr>
                <w:b/>
                <w:bCs/>
                <w:color w:val="000000"/>
              </w:rPr>
              <w:t xml:space="preserve">OPIEKUN </w:t>
            </w:r>
            <w:r w:rsidR="009A3831" w:rsidRPr="00AB4FDB">
              <w:rPr>
                <w:b/>
                <w:bCs/>
                <w:color w:val="000000"/>
              </w:rPr>
              <w:t>PRZEDMIOT</w:t>
            </w:r>
            <w:r w:rsidRPr="00AB4FDB">
              <w:rPr>
                <w:b/>
                <w:bCs/>
                <w:color w:val="000000"/>
              </w:rPr>
              <w:t>U</w:t>
            </w:r>
            <w:r w:rsidR="009A3831" w:rsidRPr="00AB4FDB">
              <w:rPr>
                <w:b/>
                <w:bCs/>
                <w:color w:val="000000"/>
              </w:rPr>
              <w:t xml:space="preserve"> (IMIĘ, NAZWISKO, ADRES E-MAIL)</w:t>
            </w:r>
          </w:p>
        </w:tc>
      </w:tr>
      <w:tr w:rsidR="009A3831" w:rsidRPr="00AB4FDB" w14:paraId="2A6C6324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0A2A4" w14:textId="77777777" w:rsidR="009A3831" w:rsidRPr="00AB4FDB" w:rsidRDefault="002B26EC" w:rsidP="00E8496D">
            <w:pPr>
              <w:snapToGrid w:val="0"/>
              <w:ind w:left="360"/>
              <w:rPr>
                <w:b/>
                <w:bCs/>
                <w:color w:val="000000"/>
              </w:rPr>
            </w:pPr>
            <w:r w:rsidRPr="00AB4FDB">
              <w:rPr>
                <w:b/>
                <w:bCs/>
                <w:color w:val="000000"/>
              </w:rPr>
              <w:t xml:space="preserve">Dr inż. Agnieszka Parkitna        </w:t>
            </w:r>
            <w:r w:rsidR="00D26299" w:rsidRPr="00AB4FDB">
              <w:rPr>
                <w:b/>
                <w:bCs/>
                <w:color w:val="000000"/>
              </w:rPr>
              <w:t xml:space="preserve">     </w:t>
            </w:r>
            <w:r w:rsidRPr="00AB4FDB">
              <w:rPr>
                <w:b/>
                <w:bCs/>
                <w:color w:val="000000"/>
              </w:rPr>
              <w:t xml:space="preserve">          </w:t>
            </w:r>
            <w:hyperlink r:id="rId14" w:history="1">
              <w:r w:rsidR="00096178" w:rsidRPr="00D77586">
                <w:rPr>
                  <w:rStyle w:val="Hipercze"/>
                </w:rPr>
                <w:t>agnieszka.parkitna@pwr.edu.pl</w:t>
              </w:r>
            </w:hyperlink>
            <w:r w:rsidR="00096178" w:rsidRPr="00AB4FDB">
              <w:rPr>
                <w:rStyle w:val="Hipercze"/>
                <w:color w:val="000000"/>
              </w:rPr>
              <w:t xml:space="preserve"> </w:t>
            </w:r>
          </w:p>
        </w:tc>
      </w:tr>
    </w:tbl>
    <w:p w14:paraId="1B2435B2" w14:textId="77777777" w:rsidR="00CB759A" w:rsidRPr="00AB4FDB" w:rsidRDefault="00CB759A" w:rsidP="007F0FB2">
      <w:pPr>
        <w:rPr>
          <w:color w:val="000000"/>
        </w:rPr>
      </w:pPr>
    </w:p>
    <w:sectPr w:rsidR="00CB759A" w:rsidRPr="00AB4FDB" w:rsidSect="00330D51">
      <w:footerReference w:type="default" r:id="rId15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095CE" w14:textId="77777777" w:rsidR="00B46F92" w:rsidRDefault="00B46F92">
      <w:r>
        <w:separator/>
      </w:r>
    </w:p>
  </w:endnote>
  <w:endnote w:type="continuationSeparator" w:id="0">
    <w:p w14:paraId="40308509" w14:textId="77777777" w:rsidR="00B46F92" w:rsidRDefault="00B4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39DDC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9DF66" w14:textId="77777777" w:rsidR="00B46F92" w:rsidRDefault="00B46F92">
      <w:r>
        <w:separator/>
      </w:r>
    </w:p>
  </w:footnote>
  <w:footnote w:type="continuationSeparator" w:id="0">
    <w:p w14:paraId="7674BB7A" w14:textId="77777777" w:rsidR="00B46F92" w:rsidRDefault="00B46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26620D"/>
    <w:multiLevelType w:val="multilevel"/>
    <w:tmpl w:val="BA5C1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DA68FE"/>
    <w:multiLevelType w:val="hybridMultilevel"/>
    <w:tmpl w:val="98C68776"/>
    <w:lvl w:ilvl="0" w:tplc="0415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0DDB4CE7"/>
    <w:multiLevelType w:val="multilevel"/>
    <w:tmpl w:val="1D106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7F560C"/>
    <w:multiLevelType w:val="hybridMultilevel"/>
    <w:tmpl w:val="A29E019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684E2F"/>
    <w:multiLevelType w:val="hybridMultilevel"/>
    <w:tmpl w:val="3B14E23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F86"/>
    <w:multiLevelType w:val="hybridMultilevel"/>
    <w:tmpl w:val="CA860B1C"/>
    <w:lvl w:ilvl="0" w:tplc="798A34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B24B0"/>
    <w:multiLevelType w:val="hybridMultilevel"/>
    <w:tmpl w:val="3B14E23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647246A"/>
    <w:multiLevelType w:val="multilevel"/>
    <w:tmpl w:val="6BC49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7E6EE7"/>
    <w:multiLevelType w:val="multilevel"/>
    <w:tmpl w:val="D7F45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662AC5"/>
    <w:multiLevelType w:val="multilevel"/>
    <w:tmpl w:val="24AE8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0C40F5"/>
    <w:multiLevelType w:val="hybridMultilevel"/>
    <w:tmpl w:val="4D9E2E32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E77E0"/>
    <w:multiLevelType w:val="multilevel"/>
    <w:tmpl w:val="1E4A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A02BAA"/>
    <w:multiLevelType w:val="hybridMultilevel"/>
    <w:tmpl w:val="C6B221E8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94D7B"/>
    <w:multiLevelType w:val="hybridMultilevel"/>
    <w:tmpl w:val="6DB2CBF0"/>
    <w:lvl w:ilvl="0" w:tplc="0415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8" w15:restartNumberingAfterBreak="0">
    <w:nsid w:val="734A25BA"/>
    <w:multiLevelType w:val="multilevel"/>
    <w:tmpl w:val="29389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B31981"/>
    <w:multiLevelType w:val="multilevel"/>
    <w:tmpl w:val="2E70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23"/>
  </w:num>
  <w:num w:numId="8">
    <w:abstractNumId w:val="12"/>
  </w:num>
  <w:num w:numId="9">
    <w:abstractNumId w:val="6"/>
  </w:num>
  <w:num w:numId="10">
    <w:abstractNumId w:val="27"/>
  </w:num>
  <w:num w:numId="11">
    <w:abstractNumId w:val="25"/>
  </w:num>
  <w:num w:numId="12">
    <w:abstractNumId w:val="29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  <w:num w:numId="16">
    <w:abstractNumId w:val="31"/>
  </w:num>
  <w:num w:numId="17">
    <w:abstractNumId w:val="28"/>
  </w:num>
  <w:num w:numId="18">
    <w:abstractNumId w:val="19"/>
  </w:num>
  <w:num w:numId="19">
    <w:abstractNumId w:val="30"/>
  </w:num>
  <w:num w:numId="20">
    <w:abstractNumId w:val="18"/>
  </w:num>
  <w:num w:numId="21">
    <w:abstractNumId w:val="7"/>
  </w:num>
  <w:num w:numId="22">
    <w:abstractNumId w:val="21"/>
  </w:num>
  <w:num w:numId="23">
    <w:abstractNumId w:val="20"/>
  </w:num>
  <w:num w:numId="24">
    <w:abstractNumId w:val="9"/>
  </w:num>
  <w:num w:numId="25">
    <w:abstractNumId w:val="17"/>
  </w:num>
  <w:num w:numId="26">
    <w:abstractNumId w:val="15"/>
  </w:num>
  <w:num w:numId="27">
    <w:abstractNumId w:val="24"/>
  </w:num>
  <w:num w:numId="28">
    <w:abstractNumId w:val="8"/>
  </w:num>
  <w:num w:numId="29">
    <w:abstractNumId w:val="13"/>
  </w:num>
  <w:num w:numId="30">
    <w:abstractNumId w:val="26"/>
  </w:num>
  <w:num w:numId="31">
    <w:abstractNumId w:val="1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025B3"/>
    <w:rsid w:val="000028BA"/>
    <w:rsid w:val="00013CF7"/>
    <w:rsid w:val="00014640"/>
    <w:rsid w:val="000156A0"/>
    <w:rsid w:val="00033229"/>
    <w:rsid w:val="00034144"/>
    <w:rsid w:val="00035FA4"/>
    <w:rsid w:val="00041381"/>
    <w:rsid w:val="00054669"/>
    <w:rsid w:val="00067B47"/>
    <w:rsid w:val="000757F3"/>
    <w:rsid w:val="00075A0A"/>
    <w:rsid w:val="00084262"/>
    <w:rsid w:val="00084D06"/>
    <w:rsid w:val="00090180"/>
    <w:rsid w:val="00095840"/>
    <w:rsid w:val="00096178"/>
    <w:rsid w:val="000962B6"/>
    <w:rsid w:val="000A0315"/>
    <w:rsid w:val="000A2D82"/>
    <w:rsid w:val="000A754B"/>
    <w:rsid w:val="000B2EDD"/>
    <w:rsid w:val="000C5A89"/>
    <w:rsid w:val="000D2204"/>
    <w:rsid w:val="000D3F6E"/>
    <w:rsid w:val="000E365C"/>
    <w:rsid w:val="000F3A10"/>
    <w:rsid w:val="0010677A"/>
    <w:rsid w:val="001111D0"/>
    <w:rsid w:val="00112BB5"/>
    <w:rsid w:val="00113B15"/>
    <w:rsid w:val="00114204"/>
    <w:rsid w:val="00114CF7"/>
    <w:rsid w:val="00120AFB"/>
    <w:rsid w:val="00121A45"/>
    <w:rsid w:val="00121FE8"/>
    <w:rsid w:val="00126B93"/>
    <w:rsid w:val="00141FDA"/>
    <w:rsid w:val="00145495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1E53F6"/>
    <w:rsid w:val="001E5ABB"/>
    <w:rsid w:val="002042F5"/>
    <w:rsid w:val="00216C3F"/>
    <w:rsid w:val="00221A54"/>
    <w:rsid w:val="0023230F"/>
    <w:rsid w:val="00232BC9"/>
    <w:rsid w:val="0023515D"/>
    <w:rsid w:val="00236892"/>
    <w:rsid w:val="00236A6A"/>
    <w:rsid w:val="00247E22"/>
    <w:rsid w:val="00250319"/>
    <w:rsid w:val="00252DBF"/>
    <w:rsid w:val="002772A1"/>
    <w:rsid w:val="002923E8"/>
    <w:rsid w:val="00292BFC"/>
    <w:rsid w:val="002A358C"/>
    <w:rsid w:val="002A3646"/>
    <w:rsid w:val="002A46A3"/>
    <w:rsid w:val="002B26EC"/>
    <w:rsid w:val="002B2B29"/>
    <w:rsid w:val="002B5912"/>
    <w:rsid w:val="002B5F14"/>
    <w:rsid w:val="002C13D6"/>
    <w:rsid w:val="002C4A38"/>
    <w:rsid w:val="002D3459"/>
    <w:rsid w:val="002D7FF3"/>
    <w:rsid w:val="002E286E"/>
    <w:rsid w:val="002F1E16"/>
    <w:rsid w:val="002F46F4"/>
    <w:rsid w:val="002F79B1"/>
    <w:rsid w:val="003013A2"/>
    <w:rsid w:val="00312640"/>
    <w:rsid w:val="00330D51"/>
    <w:rsid w:val="003325BF"/>
    <w:rsid w:val="0033626A"/>
    <w:rsid w:val="00355B2A"/>
    <w:rsid w:val="00356020"/>
    <w:rsid w:val="00361AB9"/>
    <w:rsid w:val="003810E9"/>
    <w:rsid w:val="00390B75"/>
    <w:rsid w:val="003966ED"/>
    <w:rsid w:val="003A45A7"/>
    <w:rsid w:val="003B0A30"/>
    <w:rsid w:val="003B1DBD"/>
    <w:rsid w:val="003B2020"/>
    <w:rsid w:val="003C37E7"/>
    <w:rsid w:val="003C650C"/>
    <w:rsid w:val="003E30DC"/>
    <w:rsid w:val="003F183E"/>
    <w:rsid w:val="003F1F80"/>
    <w:rsid w:val="003F5F77"/>
    <w:rsid w:val="00407B87"/>
    <w:rsid w:val="00434D81"/>
    <w:rsid w:val="00445A01"/>
    <w:rsid w:val="00447C6C"/>
    <w:rsid w:val="00452B9A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0BC6"/>
    <w:rsid w:val="004C4B53"/>
    <w:rsid w:val="004C6D4C"/>
    <w:rsid w:val="004D36CA"/>
    <w:rsid w:val="004D7607"/>
    <w:rsid w:val="004E7CBD"/>
    <w:rsid w:val="004F48BA"/>
    <w:rsid w:val="004F5FA1"/>
    <w:rsid w:val="005030BB"/>
    <w:rsid w:val="0050644A"/>
    <w:rsid w:val="00521761"/>
    <w:rsid w:val="005454F1"/>
    <w:rsid w:val="00546078"/>
    <w:rsid w:val="005475EE"/>
    <w:rsid w:val="00556547"/>
    <w:rsid w:val="00562C35"/>
    <w:rsid w:val="00562E32"/>
    <w:rsid w:val="005732CA"/>
    <w:rsid w:val="005803E3"/>
    <w:rsid w:val="005849D9"/>
    <w:rsid w:val="00590B78"/>
    <w:rsid w:val="0059269D"/>
    <w:rsid w:val="00592BDA"/>
    <w:rsid w:val="005940CD"/>
    <w:rsid w:val="00594550"/>
    <w:rsid w:val="005B128C"/>
    <w:rsid w:val="005C038B"/>
    <w:rsid w:val="005C0BCD"/>
    <w:rsid w:val="005C16CA"/>
    <w:rsid w:val="005C5D72"/>
    <w:rsid w:val="005C6F14"/>
    <w:rsid w:val="005D2BBD"/>
    <w:rsid w:val="005E1506"/>
    <w:rsid w:val="00603641"/>
    <w:rsid w:val="00603C29"/>
    <w:rsid w:val="00621B56"/>
    <w:rsid w:val="00622FC1"/>
    <w:rsid w:val="00660CFB"/>
    <w:rsid w:val="00663BA2"/>
    <w:rsid w:val="00674BA3"/>
    <w:rsid w:val="00681F52"/>
    <w:rsid w:val="006928D5"/>
    <w:rsid w:val="006A2A8D"/>
    <w:rsid w:val="006B0D90"/>
    <w:rsid w:val="006C64BB"/>
    <w:rsid w:val="006D0380"/>
    <w:rsid w:val="006D53FB"/>
    <w:rsid w:val="006D5EA5"/>
    <w:rsid w:val="006D689F"/>
    <w:rsid w:val="006D6B08"/>
    <w:rsid w:val="006D762E"/>
    <w:rsid w:val="006E7055"/>
    <w:rsid w:val="006F01A6"/>
    <w:rsid w:val="007027ED"/>
    <w:rsid w:val="007031F1"/>
    <w:rsid w:val="00710DE8"/>
    <w:rsid w:val="0071360A"/>
    <w:rsid w:val="00713A17"/>
    <w:rsid w:val="007206D5"/>
    <w:rsid w:val="00722987"/>
    <w:rsid w:val="007333C4"/>
    <w:rsid w:val="007358EE"/>
    <w:rsid w:val="007368BA"/>
    <w:rsid w:val="00750805"/>
    <w:rsid w:val="00750A04"/>
    <w:rsid w:val="00756CD9"/>
    <w:rsid w:val="00765404"/>
    <w:rsid w:val="00765B5D"/>
    <w:rsid w:val="00781EF5"/>
    <w:rsid w:val="007829DA"/>
    <w:rsid w:val="00786729"/>
    <w:rsid w:val="00794A39"/>
    <w:rsid w:val="007B30F9"/>
    <w:rsid w:val="007C213C"/>
    <w:rsid w:val="007C6787"/>
    <w:rsid w:val="007C72CA"/>
    <w:rsid w:val="007D1760"/>
    <w:rsid w:val="007D46F8"/>
    <w:rsid w:val="007D5C79"/>
    <w:rsid w:val="007F0FB2"/>
    <w:rsid w:val="008011DB"/>
    <w:rsid w:val="00813723"/>
    <w:rsid w:val="008517A5"/>
    <w:rsid w:val="0085533D"/>
    <w:rsid w:val="008730C1"/>
    <w:rsid w:val="00874939"/>
    <w:rsid w:val="00874AAA"/>
    <w:rsid w:val="00875BE6"/>
    <w:rsid w:val="008A0AE7"/>
    <w:rsid w:val="008A65C3"/>
    <w:rsid w:val="008B3399"/>
    <w:rsid w:val="008C4D57"/>
    <w:rsid w:val="008F1AD2"/>
    <w:rsid w:val="008F499A"/>
    <w:rsid w:val="008F5F86"/>
    <w:rsid w:val="00915194"/>
    <w:rsid w:val="00937508"/>
    <w:rsid w:val="009639EB"/>
    <w:rsid w:val="009646D5"/>
    <w:rsid w:val="00965E7F"/>
    <w:rsid w:val="0096719C"/>
    <w:rsid w:val="00977663"/>
    <w:rsid w:val="009808A6"/>
    <w:rsid w:val="00990D32"/>
    <w:rsid w:val="00990EC9"/>
    <w:rsid w:val="00993099"/>
    <w:rsid w:val="009A33BF"/>
    <w:rsid w:val="009A3831"/>
    <w:rsid w:val="009B74F0"/>
    <w:rsid w:val="009D49C5"/>
    <w:rsid w:val="009E23F5"/>
    <w:rsid w:val="009E431C"/>
    <w:rsid w:val="009F131E"/>
    <w:rsid w:val="00A12397"/>
    <w:rsid w:val="00A12B4B"/>
    <w:rsid w:val="00A16AEC"/>
    <w:rsid w:val="00A24B68"/>
    <w:rsid w:val="00A309E9"/>
    <w:rsid w:val="00A405D5"/>
    <w:rsid w:val="00A64DB6"/>
    <w:rsid w:val="00A677CF"/>
    <w:rsid w:val="00A72BB4"/>
    <w:rsid w:val="00A73274"/>
    <w:rsid w:val="00A75A5B"/>
    <w:rsid w:val="00A817BF"/>
    <w:rsid w:val="00A948AA"/>
    <w:rsid w:val="00AB1813"/>
    <w:rsid w:val="00AB33CE"/>
    <w:rsid w:val="00AB4FDB"/>
    <w:rsid w:val="00AB78D3"/>
    <w:rsid w:val="00AC0C11"/>
    <w:rsid w:val="00AC4224"/>
    <w:rsid w:val="00AC61C1"/>
    <w:rsid w:val="00AD04F3"/>
    <w:rsid w:val="00AD0B20"/>
    <w:rsid w:val="00AD643A"/>
    <w:rsid w:val="00AE3BAE"/>
    <w:rsid w:val="00B0278D"/>
    <w:rsid w:val="00B03744"/>
    <w:rsid w:val="00B3200B"/>
    <w:rsid w:val="00B3552F"/>
    <w:rsid w:val="00B43849"/>
    <w:rsid w:val="00B46F92"/>
    <w:rsid w:val="00B4771F"/>
    <w:rsid w:val="00B53E01"/>
    <w:rsid w:val="00B57D39"/>
    <w:rsid w:val="00B626FA"/>
    <w:rsid w:val="00B721DE"/>
    <w:rsid w:val="00B81F44"/>
    <w:rsid w:val="00B972A9"/>
    <w:rsid w:val="00B975A9"/>
    <w:rsid w:val="00BA26EE"/>
    <w:rsid w:val="00BB6CEE"/>
    <w:rsid w:val="00BE27A3"/>
    <w:rsid w:val="00BF38AF"/>
    <w:rsid w:val="00C1459D"/>
    <w:rsid w:val="00C16DC6"/>
    <w:rsid w:val="00C24AE7"/>
    <w:rsid w:val="00C30ECC"/>
    <w:rsid w:val="00C35AC8"/>
    <w:rsid w:val="00C40469"/>
    <w:rsid w:val="00C44F4D"/>
    <w:rsid w:val="00C45CB2"/>
    <w:rsid w:val="00C54939"/>
    <w:rsid w:val="00C74A81"/>
    <w:rsid w:val="00C84573"/>
    <w:rsid w:val="00C87AD1"/>
    <w:rsid w:val="00CA1526"/>
    <w:rsid w:val="00CA4733"/>
    <w:rsid w:val="00CA5C4D"/>
    <w:rsid w:val="00CB759A"/>
    <w:rsid w:val="00CC204D"/>
    <w:rsid w:val="00CC4D04"/>
    <w:rsid w:val="00CE0349"/>
    <w:rsid w:val="00D10320"/>
    <w:rsid w:val="00D16740"/>
    <w:rsid w:val="00D25A68"/>
    <w:rsid w:val="00D26299"/>
    <w:rsid w:val="00D31F82"/>
    <w:rsid w:val="00D332B9"/>
    <w:rsid w:val="00D376AB"/>
    <w:rsid w:val="00D552A5"/>
    <w:rsid w:val="00D637EA"/>
    <w:rsid w:val="00D81453"/>
    <w:rsid w:val="00D9042B"/>
    <w:rsid w:val="00DA2E73"/>
    <w:rsid w:val="00DA525E"/>
    <w:rsid w:val="00DB58D8"/>
    <w:rsid w:val="00DB7C62"/>
    <w:rsid w:val="00DC16A5"/>
    <w:rsid w:val="00DC5082"/>
    <w:rsid w:val="00DE5C60"/>
    <w:rsid w:val="00DF6293"/>
    <w:rsid w:val="00E022A7"/>
    <w:rsid w:val="00E051BD"/>
    <w:rsid w:val="00E10BCD"/>
    <w:rsid w:val="00E20F27"/>
    <w:rsid w:val="00E3571D"/>
    <w:rsid w:val="00E4235B"/>
    <w:rsid w:val="00E52DD3"/>
    <w:rsid w:val="00E5380C"/>
    <w:rsid w:val="00E646A1"/>
    <w:rsid w:val="00E76872"/>
    <w:rsid w:val="00E8496D"/>
    <w:rsid w:val="00E858E2"/>
    <w:rsid w:val="00E905EC"/>
    <w:rsid w:val="00EB1AC1"/>
    <w:rsid w:val="00EB2AE7"/>
    <w:rsid w:val="00EB330B"/>
    <w:rsid w:val="00EB41AE"/>
    <w:rsid w:val="00EC279C"/>
    <w:rsid w:val="00EC3B49"/>
    <w:rsid w:val="00EC75CD"/>
    <w:rsid w:val="00ED0D2C"/>
    <w:rsid w:val="00ED3355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241C8"/>
    <w:rsid w:val="00F33A26"/>
    <w:rsid w:val="00F4058A"/>
    <w:rsid w:val="00F516A0"/>
    <w:rsid w:val="00F60A81"/>
    <w:rsid w:val="00F62928"/>
    <w:rsid w:val="00F63EFE"/>
    <w:rsid w:val="00F64B62"/>
    <w:rsid w:val="00F74841"/>
    <w:rsid w:val="00F84BEE"/>
    <w:rsid w:val="00F96746"/>
    <w:rsid w:val="00FA28F3"/>
    <w:rsid w:val="00FB2632"/>
    <w:rsid w:val="00FC3901"/>
    <w:rsid w:val="00FD3F83"/>
    <w:rsid w:val="00FD61A3"/>
    <w:rsid w:val="00FD6EAD"/>
    <w:rsid w:val="00FE3E8C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8A6BF5B"/>
  <w15:chartTrackingRefBased/>
  <w15:docId w15:val="{535A10D1-DF57-4054-8350-243B80D7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2B5F1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earchword">
    <w:name w:val="searchword"/>
    <w:rsid w:val="004F5FA1"/>
  </w:style>
  <w:style w:type="character" w:styleId="Pogrubienie">
    <w:name w:val="Strong"/>
    <w:uiPriority w:val="22"/>
    <w:qFormat/>
    <w:rsid w:val="004F5FA1"/>
    <w:rPr>
      <w:b/>
      <w:bCs/>
    </w:rPr>
  </w:style>
  <w:style w:type="character" w:customStyle="1" w:styleId="exldetailsdisplayval">
    <w:name w:val="exldetailsdisplayval"/>
    <w:rsid w:val="004F5FA1"/>
  </w:style>
  <w:style w:type="paragraph" w:styleId="Bezodstpw">
    <w:name w:val="No Spacing"/>
    <w:uiPriority w:val="1"/>
    <w:qFormat/>
    <w:rsid w:val="00A16AEC"/>
    <w:pPr>
      <w:ind w:firstLine="709"/>
      <w:jc w:val="both"/>
    </w:pPr>
    <w:rPr>
      <w:sz w:val="22"/>
      <w:szCs w:val="21"/>
    </w:rPr>
  </w:style>
  <w:style w:type="character" w:styleId="Uwydatnienie">
    <w:name w:val="Emphasis"/>
    <w:uiPriority w:val="20"/>
    <w:qFormat/>
    <w:rsid w:val="00A16AEC"/>
    <w:rPr>
      <w:i/>
      <w:iCs/>
    </w:rPr>
  </w:style>
  <w:style w:type="character" w:customStyle="1" w:styleId="cssurl1">
    <w:name w:val="css_url1"/>
    <w:rsid w:val="00AD04F3"/>
  </w:style>
  <w:style w:type="paragraph" w:styleId="Poprawka">
    <w:name w:val="Revision"/>
    <w:hidden/>
    <w:uiPriority w:val="99"/>
    <w:semiHidden/>
    <w:rsid w:val="00781EF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5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2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4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1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74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45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4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7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um.swidnica.pl/media/PAULA%20STRONA/poradnik_dzialanosc_w_PL_pl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6krokow.pl/jak-sporzadzic-plan-finansowy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6krokow.pl/jak-napisac-plan-marketingowy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gnieszka.parkitn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4116C38815924F98F32AB58D7AB3B0" ma:contentTypeVersion="13" ma:contentTypeDescription="Create a new document." ma:contentTypeScope="" ma:versionID="23086dbf4f6060f02d2e54d9e6f99ee2">
  <xsd:schema xmlns:xsd="http://www.w3.org/2001/XMLSchema" xmlns:xs="http://www.w3.org/2001/XMLSchema" xmlns:p="http://schemas.microsoft.com/office/2006/metadata/properties" xmlns:ns3="2aa6e675-c004-42df-8693-6c114598bb55" xmlns:ns4="e137e241-787a-4fd4-a575-a18cdb1e0438" targetNamespace="http://schemas.microsoft.com/office/2006/metadata/properties" ma:root="true" ma:fieldsID="dd613ee7573c12f0c514813825677303" ns3:_="" ns4:_="">
    <xsd:import namespace="2aa6e675-c004-42df-8693-6c114598bb55"/>
    <xsd:import namespace="e137e241-787a-4fd4-a575-a18cdb1e043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6e675-c004-42df-8693-6c114598b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e241-787a-4fd4-a575-a18cdb1e043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7028D3C-7AE4-411C-A1DE-F1A36087C9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6e675-c004-42df-8693-6c114598bb55"/>
    <ds:schemaRef ds:uri="e137e241-787a-4fd4-a575-a18cdb1e04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943035-47CF-46BB-B143-08035E7DA6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0591C2-97F5-4502-8DE5-5EBC080CCB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43D02E-0840-4D1C-8CAF-CDA7D6257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9456</CharactersWithSpaces>
  <SharedDoc>false</SharedDoc>
  <HLinks>
    <vt:vector size="198" baseType="variant">
      <vt:variant>
        <vt:i4>2686991</vt:i4>
      </vt:variant>
      <vt:variant>
        <vt:i4>96</vt:i4>
      </vt:variant>
      <vt:variant>
        <vt:i4>0</vt:i4>
      </vt:variant>
      <vt:variant>
        <vt:i4>5</vt:i4>
      </vt:variant>
      <vt:variant>
        <vt:lpwstr>mailto:agnieszka.parkitna@pwr.edu.pl</vt:lpwstr>
      </vt:variant>
      <vt:variant>
        <vt:lpwstr/>
      </vt:variant>
      <vt:variant>
        <vt:i4>4456540</vt:i4>
      </vt:variant>
      <vt:variant>
        <vt:i4>93</vt:i4>
      </vt:variant>
      <vt:variant>
        <vt:i4>0</vt:i4>
      </vt:variant>
      <vt:variant>
        <vt:i4>5</vt:i4>
      </vt:variant>
      <vt:variant>
        <vt:lpwstr>http://um.swidnica.pl/media/PAULA STRONA/poradnik_dzialanosc_w_PL_pl.pdf</vt:lpwstr>
      </vt:variant>
      <vt:variant>
        <vt:lpwstr/>
      </vt:variant>
      <vt:variant>
        <vt:i4>852033</vt:i4>
      </vt:variant>
      <vt:variant>
        <vt:i4>90</vt:i4>
      </vt:variant>
      <vt:variant>
        <vt:i4>0</vt:i4>
      </vt:variant>
      <vt:variant>
        <vt:i4>5</vt:i4>
      </vt:variant>
      <vt:variant>
        <vt:lpwstr>https://6krokow.pl/jak-sporzadzic-plan-finansowy/</vt:lpwstr>
      </vt:variant>
      <vt:variant>
        <vt:lpwstr/>
      </vt:variant>
      <vt:variant>
        <vt:i4>852046</vt:i4>
      </vt:variant>
      <vt:variant>
        <vt:i4>87</vt:i4>
      </vt:variant>
      <vt:variant>
        <vt:i4>0</vt:i4>
      </vt:variant>
      <vt:variant>
        <vt:i4>5</vt:i4>
      </vt:variant>
      <vt:variant>
        <vt:lpwstr>https://6krokow.pl/jak-napisac-plan-marketingowy/</vt:lpwstr>
      </vt:variant>
      <vt:variant>
        <vt:lpwstr/>
      </vt:variant>
      <vt:variant>
        <vt:i4>1507381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_Toc522374550</vt:lpwstr>
      </vt:variant>
      <vt:variant>
        <vt:i4>1441845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_Toc522374549</vt:lpwstr>
      </vt:variant>
      <vt:variant>
        <vt:i4>1441845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_Toc522374548</vt:lpwstr>
      </vt:variant>
      <vt:variant>
        <vt:i4>1441845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_Toc522374547</vt:lpwstr>
      </vt:variant>
      <vt:variant>
        <vt:i4>1441845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_Toc522374546</vt:lpwstr>
      </vt:variant>
      <vt:variant>
        <vt:i4>1048629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_Toc522374521</vt:lpwstr>
      </vt:variant>
      <vt:variant>
        <vt:i4>1048629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_Toc522374528</vt:lpwstr>
      </vt:variant>
      <vt:variant>
        <vt:i4>1048629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_Toc522374527</vt:lpwstr>
      </vt:variant>
      <vt:variant>
        <vt:i4>1048629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_Toc522374526</vt:lpwstr>
      </vt:variant>
      <vt:variant>
        <vt:i4>1048629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_Toc522374525</vt:lpwstr>
      </vt:variant>
      <vt:variant>
        <vt:i4>1048629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_Toc522374524</vt:lpwstr>
      </vt:variant>
      <vt:variant>
        <vt:i4>1048629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_Toc522374523</vt:lpwstr>
      </vt:variant>
      <vt:variant>
        <vt:i4>1048629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_Toc522374522</vt:lpwstr>
      </vt:variant>
      <vt:variant>
        <vt:i4>1048629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_Toc522374521</vt:lpwstr>
      </vt:variant>
      <vt:variant>
        <vt:i4>1048629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_Toc522374520</vt:lpwstr>
      </vt:variant>
      <vt:variant>
        <vt:i4>1048629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_Toc522374526</vt:lpwstr>
      </vt:variant>
      <vt:variant>
        <vt:i4>1245237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_Toc522374518</vt:lpwstr>
      </vt:variant>
      <vt:variant>
        <vt:i4>1245237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_Toc522374517</vt:lpwstr>
      </vt:variant>
      <vt:variant>
        <vt:i4>1245237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_Toc522374516</vt:lpwstr>
      </vt:variant>
      <vt:variant>
        <vt:i4>1245237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_Toc522374515</vt:lpwstr>
      </vt:variant>
      <vt:variant>
        <vt:i4>1245237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_Toc522374514</vt:lpwstr>
      </vt:variant>
      <vt:variant>
        <vt:i4>1245237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_Toc522374513</vt:lpwstr>
      </vt:variant>
      <vt:variant>
        <vt:i4>1245237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_Toc522374512</vt:lpwstr>
      </vt:variant>
      <vt:variant>
        <vt:i4>1245237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_Toc522374511</vt:lpwstr>
      </vt:variant>
      <vt:variant>
        <vt:i4>1769524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_Toc522374498</vt:lpwstr>
      </vt:variant>
      <vt:variant>
        <vt:i4>1179701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_Toc522374507</vt:lpwstr>
      </vt:variant>
      <vt:variant>
        <vt:i4>1179701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_Toc522374506</vt:lpwstr>
      </vt:variant>
      <vt:variant>
        <vt:i4>1179701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_Toc522374505</vt:lpwstr>
      </vt:variant>
      <vt:variant>
        <vt:i4>1179701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_Toc522374504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</cp:lastModifiedBy>
  <cp:revision>11</cp:revision>
  <cp:lastPrinted>2019-01-14T10:42:00Z</cp:lastPrinted>
  <dcterms:created xsi:type="dcterms:W3CDTF">2021-01-04T20:41:00Z</dcterms:created>
  <dcterms:modified xsi:type="dcterms:W3CDTF">2021-02-10T12:50:00Z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0x010100D14116C38815924F98F32AB58D7AB3B0</vt:lpwstr>
  </property>
</Properties>
</file>